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6C70141A"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E75256">
        <w:rPr>
          <w:rFonts w:ascii="Times New Roman" w:hAnsi="Times New Roman"/>
          <w:iCs/>
          <w:spacing w:val="-8"/>
          <w:szCs w:val="24"/>
        </w:rPr>
        <w:t>5</w:t>
      </w:r>
      <w:r w:rsidR="00CF2E7E">
        <w:rPr>
          <w:rFonts w:ascii="Times New Roman" w:hAnsi="Times New Roman"/>
          <w:iCs/>
          <w:spacing w:val="-8"/>
          <w:szCs w:val="24"/>
        </w:rPr>
        <w:t xml:space="preserve"> m. </w:t>
      </w:r>
      <w:r w:rsidR="00E75256">
        <w:rPr>
          <w:rFonts w:ascii="Times New Roman" w:hAnsi="Times New Roman"/>
          <w:iCs/>
          <w:spacing w:val="-8"/>
          <w:szCs w:val="24"/>
        </w:rPr>
        <w:t>kovo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42A714A2" w:rsidR="00E552B8" w:rsidRPr="00176463" w:rsidRDefault="00E552B8" w:rsidP="004027AC">
      <w:pPr>
        <w:pStyle w:val="prastasistinklapis"/>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E75256">
        <w:rPr>
          <w:rFonts w:ascii="Times New Roman" w:hAnsi="Times New Roman"/>
          <w:sz w:val="24"/>
          <w:szCs w:val="24"/>
          <w:lang w:val="lt-LT"/>
        </w:rPr>
        <w:t>5</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E75256">
        <w:rPr>
          <w:rFonts w:ascii="Times New Roman" w:hAnsi="Times New Roman"/>
          <w:sz w:val="24"/>
          <w:szCs w:val="24"/>
          <w:lang w:val="lt-LT"/>
        </w:rPr>
        <w:t>3</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E75256">
        <w:rPr>
          <w:rFonts w:ascii="Times New Roman" w:hAnsi="Times New Roman"/>
          <w:sz w:val="24"/>
          <w:szCs w:val="24"/>
          <w:lang w:val="lt-LT"/>
        </w:rPr>
        <w:t>7</w:t>
      </w:r>
      <w:r w:rsidR="00C7364E" w:rsidRPr="00176463">
        <w:rPr>
          <w:rFonts w:ascii="Times New Roman" w:hAnsi="Times New Roman"/>
          <w:sz w:val="24"/>
          <w:szCs w:val="24"/>
          <w:lang w:val="lt-LT"/>
        </w:rPr>
        <w:t xml:space="preserve"> sprendimą Nr. </w:t>
      </w:r>
      <w:r w:rsidR="00285FF0" w:rsidRPr="00963B57">
        <w:rPr>
          <w:rFonts w:ascii="Times New Roman" w:hAnsi="Times New Roman"/>
          <w:sz w:val="24"/>
          <w:szCs w:val="24"/>
          <w:lang w:val="lt-LT"/>
        </w:rPr>
        <w:t>1-</w:t>
      </w:r>
      <w:r w:rsidR="00C7364E" w:rsidRPr="00963B57">
        <w:rPr>
          <w:rFonts w:ascii="Times New Roman" w:hAnsi="Times New Roman"/>
          <w:sz w:val="24"/>
          <w:szCs w:val="24"/>
          <w:lang w:val="lt-LT"/>
        </w:rPr>
        <w:t>TS-</w:t>
      </w:r>
      <w:bookmarkStart w:id="0" w:name="_Hlk161214456"/>
      <w:r w:rsidR="00E75256">
        <w:rPr>
          <w:rFonts w:ascii="Times New Roman" w:hAnsi="Times New Roman"/>
          <w:sz w:val="24"/>
          <w:szCs w:val="24"/>
          <w:lang w:val="lt-LT"/>
        </w:rPr>
        <w:t xml:space="preserve">   </w:t>
      </w:r>
      <w:r w:rsidR="00CA38AF">
        <w:rPr>
          <w:rFonts w:ascii="Times New Roman" w:hAnsi="Times New Roman"/>
          <w:sz w:val="24"/>
          <w:szCs w:val="24"/>
          <w:lang w:val="lt-LT"/>
        </w:rPr>
        <w:t xml:space="preserve"> „Dėl pritarimo dalyvauti </w:t>
      </w:r>
      <w:r w:rsidR="00CA38AF" w:rsidRPr="00CA38AF">
        <w:rPr>
          <w:rFonts w:ascii="Times New Roman" w:hAnsi="Times New Roman"/>
          <w:sz w:val="24"/>
          <w:szCs w:val="24"/>
          <w:lang w:val="lt-LT"/>
        </w:rPr>
        <w:t xml:space="preserve">partnerio teisėmis projekte </w:t>
      </w:r>
      <w:r w:rsidR="00E75256" w:rsidRPr="00E75256">
        <w:rPr>
          <w:rFonts w:ascii="Times New Roman" w:hAnsi="Times New Roman"/>
          <w:sz w:val="24"/>
          <w:szCs w:val="24"/>
          <w:lang w:val="lt-LT"/>
        </w:rPr>
        <w:t xml:space="preserve">„Ūkininkui </w:t>
      </w:r>
      <w:bookmarkStart w:id="1" w:name="_Hlk192746090"/>
      <w:r w:rsidR="009C00D0">
        <w:rPr>
          <w:rFonts w:ascii="Times New Roman" w:hAnsi="Times New Roman"/>
          <w:sz w:val="24"/>
          <w:szCs w:val="24"/>
          <w:lang w:val="lt-LT"/>
        </w:rPr>
        <w:t>Pauliui Leščinskui</w:t>
      </w:r>
      <w:r w:rsidR="00E75256" w:rsidRPr="00E75256">
        <w:rPr>
          <w:rFonts w:ascii="Times New Roman" w:hAnsi="Times New Roman"/>
          <w:sz w:val="24"/>
          <w:szCs w:val="24"/>
          <w:lang w:val="lt-LT"/>
        </w:rPr>
        <w:t xml:space="preserve"> </w:t>
      </w:r>
      <w:bookmarkEnd w:id="1"/>
      <w:r w:rsidR="00E75256" w:rsidRPr="00E75256">
        <w:rPr>
          <w:rFonts w:ascii="Times New Roman" w:hAnsi="Times New Roman"/>
          <w:sz w:val="24"/>
          <w:szCs w:val="24"/>
          <w:lang w:val="lt-LT"/>
        </w:rPr>
        <w:t>ir valstybei priklausančių melioracijos sistemų rekonstravimas Anykščių rajone“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217C51" w:rsidRPr="00217C51">
        <w:rPr>
          <w:rFonts w:ascii="Times New Roman" w:hAnsi="Times New Roman"/>
          <w:b/>
          <w:sz w:val="24"/>
          <w:szCs w:val="24"/>
          <w:lang w:val="lt-LT"/>
        </w:rPr>
        <w:t>Ūkinink</w:t>
      </w:r>
      <w:r w:rsidR="003B1EE3">
        <w:rPr>
          <w:rFonts w:ascii="Times New Roman" w:hAnsi="Times New Roman"/>
          <w:b/>
          <w:sz w:val="24"/>
          <w:szCs w:val="24"/>
          <w:lang w:val="lt-LT"/>
        </w:rPr>
        <w:t xml:space="preserve">as </w:t>
      </w:r>
      <w:r w:rsidR="009C00D0" w:rsidRPr="009C00D0">
        <w:rPr>
          <w:rFonts w:ascii="Times New Roman" w:hAnsi="Times New Roman"/>
          <w:b/>
          <w:sz w:val="24"/>
          <w:szCs w:val="24"/>
          <w:lang w:val="lt-LT"/>
        </w:rPr>
        <w:t>Pauliu</w:t>
      </w:r>
      <w:r w:rsidR="009C00D0">
        <w:rPr>
          <w:rFonts w:ascii="Times New Roman" w:hAnsi="Times New Roman"/>
          <w:b/>
          <w:sz w:val="24"/>
          <w:szCs w:val="24"/>
          <w:lang w:val="lt-LT"/>
        </w:rPr>
        <w:t>s</w:t>
      </w:r>
      <w:r w:rsidR="009C00D0" w:rsidRPr="009C00D0">
        <w:rPr>
          <w:rFonts w:ascii="Times New Roman" w:hAnsi="Times New Roman"/>
          <w:b/>
          <w:sz w:val="24"/>
          <w:szCs w:val="24"/>
          <w:lang w:val="lt-LT"/>
        </w:rPr>
        <w:t xml:space="preserve"> Leščinsk</w:t>
      </w:r>
      <w:r w:rsidR="009C00D0">
        <w:rPr>
          <w:rFonts w:ascii="Times New Roman" w:hAnsi="Times New Roman"/>
          <w:b/>
          <w:sz w:val="24"/>
          <w:szCs w:val="24"/>
          <w:lang w:val="lt-LT"/>
        </w:rPr>
        <w:t>as</w:t>
      </w:r>
      <w:r w:rsidRPr="00176463">
        <w:rPr>
          <w:rFonts w:ascii="Times New Roman" w:hAnsi="Times New Roman"/>
          <w:sz w:val="24"/>
          <w:szCs w:val="24"/>
          <w:lang w:val="lt-LT"/>
        </w:rPr>
        <w:t xml:space="preserve">, </w:t>
      </w:r>
      <w:r w:rsidR="00217C51">
        <w:rPr>
          <w:rFonts w:ascii="Times New Roman" w:hAnsi="Times New Roman"/>
          <w:sz w:val="24"/>
          <w:szCs w:val="24"/>
          <w:lang w:val="lt-LT"/>
        </w:rPr>
        <w:t xml:space="preserve">ūkio identifikavimo </w:t>
      </w:r>
      <w:r w:rsidRPr="00176463">
        <w:rPr>
          <w:rFonts w:ascii="Times New Roman" w:hAnsi="Times New Roman"/>
          <w:sz w:val="24"/>
          <w:szCs w:val="24"/>
          <w:lang w:val="lt-LT"/>
        </w:rPr>
        <w:t xml:space="preserve">kodas </w:t>
      </w:r>
      <w:r w:rsidR="003B1EE3">
        <w:rPr>
          <w:rFonts w:ascii="Times New Roman" w:hAnsi="Times New Roman"/>
          <w:sz w:val="24"/>
          <w:szCs w:val="24"/>
          <w:lang w:val="lt-LT"/>
        </w:rPr>
        <w:t>8</w:t>
      </w:r>
      <w:r w:rsidR="009C00D0">
        <w:rPr>
          <w:rFonts w:ascii="Times New Roman" w:hAnsi="Times New Roman"/>
          <w:sz w:val="24"/>
          <w:szCs w:val="24"/>
          <w:lang w:val="lt-LT"/>
        </w:rPr>
        <w:t>766662</w:t>
      </w:r>
      <w:r w:rsidR="00C73160" w:rsidRPr="00176463">
        <w:rPr>
          <w:rFonts w:ascii="Times New Roman" w:hAnsi="Times New Roman"/>
          <w:sz w:val="24"/>
          <w:szCs w:val="24"/>
          <w:lang w:val="lt-LT"/>
        </w:rPr>
        <w:t xml:space="preserve">, </w:t>
      </w:r>
      <w:r w:rsidR="00C7364E" w:rsidRPr="00176463">
        <w:rPr>
          <w:rFonts w:ascii="Times New Roman" w:hAnsi="Times New Roman"/>
          <w:sz w:val="24"/>
          <w:szCs w:val="24"/>
          <w:lang w:val="lt-LT"/>
        </w:rPr>
        <w:t>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3297E31B" w14:textId="56004C73" w:rsidR="00E55DF0" w:rsidRPr="00176463" w:rsidRDefault="00C931F2">
      <w:pPr>
        <w:pStyle w:val="Pagrindinistekstas2"/>
        <w:ind w:left="0" w:firstLine="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2"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2"/>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E75256" w:rsidRPr="00E75256">
        <w:rPr>
          <w:rFonts w:ascii="Times New Roman" w:hAnsi="Times New Roman"/>
          <w:szCs w:val="24"/>
        </w:rPr>
        <w:t xml:space="preserve">„Ūkininkui </w:t>
      </w:r>
      <w:r w:rsidR="009C00D0" w:rsidRPr="009C00D0">
        <w:rPr>
          <w:rFonts w:ascii="Times New Roman" w:hAnsi="Times New Roman"/>
          <w:szCs w:val="24"/>
        </w:rPr>
        <w:t xml:space="preserve">Pauliui Leščinskui </w:t>
      </w:r>
      <w:r w:rsidR="00E75256" w:rsidRPr="00E75256">
        <w:rPr>
          <w:rFonts w:ascii="Times New Roman" w:hAnsi="Times New Roman"/>
          <w:szCs w:val="24"/>
        </w:rPr>
        <w:t>ir valstybei priklausančių melioracijos sistemų rekonstravimas Anykščių rajone</w:t>
      </w:r>
      <w:r w:rsidR="003E3C45" w:rsidRPr="003E3C45">
        <w:rPr>
          <w:rFonts w:ascii="Times New Roman" w:hAnsi="Times New Roman"/>
          <w:szCs w:val="24"/>
        </w:rPr>
        <w:t>“</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07F0589B" w14:textId="77777777" w:rsidR="00E55DF0" w:rsidRPr="00176463" w:rsidRDefault="00E55DF0">
      <w:pPr>
        <w:pStyle w:val="Pagrindinistekstas2"/>
        <w:ind w:left="0" w:firstLine="0"/>
        <w:rPr>
          <w:rFonts w:ascii="Times New Roman" w:hAnsi="Times New Roman"/>
          <w:szCs w:val="24"/>
        </w:rPr>
      </w:pPr>
    </w:p>
    <w:p w14:paraId="2A83E4F6" w14:textId="77777777" w:rsidR="00E552B8" w:rsidRPr="00176463" w:rsidRDefault="00E552B8" w:rsidP="00C931F2">
      <w:pPr>
        <w:pStyle w:val="Pagrindinistekstas2"/>
        <w:numPr>
          <w:ilvl w:val="0"/>
          <w:numId w:val="5"/>
        </w:numPr>
        <w:tabs>
          <w:tab w:val="num" w:pos="0"/>
        </w:tabs>
        <w:ind w:left="0" w:firstLine="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20F3831E" w14:textId="77777777" w:rsidR="00E552B8" w:rsidRPr="00176463" w:rsidRDefault="00E552B8">
      <w:pPr>
        <w:pStyle w:val="Pagrindinistekstas2"/>
        <w:ind w:left="0" w:firstLine="0"/>
        <w:rPr>
          <w:rFonts w:ascii="Times New Roman" w:hAnsi="Times New Roman"/>
          <w:spacing w:val="-3"/>
          <w:szCs w:val="24"/>
        </w:rPr>
      </w:pPr>
    </w:p>
    <w:p w14:paraId="38F9CFE5" w14:textId="77777777" w:rsidR="00E552B8" w:rsidRPr="00176463" w:rsidRDefault="00E552B8" w:rsidP="00C931F2">
      <w:pPr>
        <w:pStyle w:val="Pagrindinistekstas2"/>
        <w:numPr>
          <w:ilvl w:val="0"/>
          <w:numId w:val="5"/>
        </w:numPr>
        <w:rPr>
          <w:rFonts w:ascii="Times New Roman" w:hAnsi="Times New Roman"/>
          <w:spacing w:val="-5"/>
          <w:szCs w:val="24"/>
        </w:rPr>
      </w:pPr>
      <w:bookmarkStart w:id="3" w:name="_Ref53135546"/>
      <w:r w:rsidRPr="00176463">
        <w:rPr>
          <w:rFonts w:ascii="Times New Roman" w:hAnsi="Times New Roman"/>
          <w:spacing w:val="-5"/>
          <w:szCs w:val="24"/>
        </w:rPr>
        <w:t>Jeigu kitaip neišplaukia iš Sutarties konteksto, šioje Sutartyje vartojamos sąvokos:</w:t>
      </w:r>
      <w:bookmarkEnd w:id="3"/>
    </w:p>
    <w:p w14:paraId="62A94E4B" w14:textId="77777777" w:rsidR="00E552B8" w:rsidRPr="00176463" w:rsidRDefault="00E552B8">
      <w:pPr>
        <w:pStyle w:val="Pagrindinistekstas2"/>
        <w:ind w:left="0" w:firstLine="0"/>
        <w:rPr>
          <w:rFonts w:ascii="Times New Roman" w:hAnsi="Times New Roman"/>
          <w:b/>
          <w:bCs/>
          <w:i/>
          <w:iCs/>
          <w:spacing w:val="-1"/>
          <w:szCs w:val="24"/>
        </w:rPr>
      </w:pPr>
    </w:p>
    <w:p w14:paraId="142D85BD" w14:textId="7994ABD3" w:rsidR="00E552B8" w:rsidRPr="00176463" w:rsidRDefault="0061735A" w:rsidP="008F001F">
      <w:pPr>
        <w:pStyle w:val="Pagrindinistekstas2"/>
        <w:numPr>
          <w:ilvl w:val="1"/>
          <w:numId w:val="6"/>
        </w:numPr>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E75256" w:rsidRPr="00E75256">
        <w:rPr>
          <w:rFonts w:ascii="Times New Roman" w:hAnsi="Times New Roman"/>
        </w:rPr>
        <w:t xml:space="preserve">„Ūkininkui </w:t>
      </w:r>
      <w:r w:rsidR="009C00D0" w:rsidRPr="009C00D0">
        <w:rPr>
          <w:rFonts w:ascii="Times New Roman" w:hAnsi="Times New Roman"/>
        </w:rPr>
        <w:t>Pauliui Leščinskui</w:t>
      </w:r>
      <w:r w:rsidR="00E75256" w:rsidRPr="00E75256">
        <w:rPr>
          <w:rFonts w:ascii="Times New Roman" w:hAnsi="Times New Roman"/>
        </w:rPr>
        <w:t xml:space="preserve"> ir valstybei priklausančių melioracijos sistemų rekonstravimas Anykščių rajone</w:t>
      </w:r>
      <w:r w:rsidR="003E3C45" w:rsidRPr="003E3C45">
        <w:rPr>
          <w:rFonts w:ascii="Times New Roman" w:hAnsi="Times New Roman"/>
        </w:rPr>
        <w:t>“</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E552B8" w:rsidRPr="00176463">
        <w:rPr>
          <w:rFonts w:ascii="Times New Roman" w:hAnsi="Times New Roman"/>
          <w:szCs w:val="24"/>
        </w:rPr>
        <w:t xml:space="preserve">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31706C1E" w14:textId="77777777" w:rsidR="00E552B8" w:rsidRPr="00176463" w:rsidRDefault="00E552B8">
      <w:pPr>
        <w:pStyle w:val="Pagrindinistekstas2"/>
        <w:ind w:left="0" w:firstLine="0"/>
        <w:rPr>
          <w:rFonts w:ascii="Times New Roman" w:hAnsi="Times New Roman"/>
          <w:szCs w:val="24"/>
        </w:rPr>
      </w:pPr>
    </w:p>
    <w:p w14:paraId="40F0872D" w14:textId="77777777" w:rsidR="00E552B8" w:rsidRPr="00176463" w:rsidRDefault="00E552B8" w:rsidP="00EC0A59">
      <w:pPr>
        <w:pStyle w:val="Pagrindinistekstas2"/>
        <w:numPr>
          <w:ilvl w:val="1"/>
          <w:numId w:val="6"/>
        </w:numPr>
        <w:ind w:firstLine="66"/>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667E9FBD" w14:textId="77777777" w:rsidR="00E552B8" w:rsidRPr="00176463" w:rsidRDefault="00E552B8">
      <w:pPr>
        <w:pStyle w:val="Pagrindinistekstas2"/>
        <w:ind w:left="0" w:firstLine="0"/>
        <w:rPr>
          <w:rFonts w:ascii="Times New Roman" w:hAnsi="Times New Roman"/>
          <w:szCs w:val="24"/>
        </w:rPr>
      </w:pPr>
    </w:p>
    <w:p w14:paraId="22C3000F" w14:textId="6CB9E129" w:rsidR="00E552B8" w:rsidRPr="00176463" w:rsidRDefault="00E552B8" w:rsidP="00EC0A59">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E75256">
        <w:rPr>
          <w:rFonts w:ascii="Times New Roman" w:hAnsi="Times New Roman"/>
          <w:szCs w:val="24"/>
        </w:rPr>
        <w:t>8</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2DE61698" w14:textId="77777777" w:rsidR="00E552B8" w:rsidRPr="00176463" w:rsidRDefault="00E552B8">
      <w:pPr>
        <w:pStyle w:val="Pagrindinistekstas2"/>
        <w:ind w:left="0" w:firstLine="0"/>
        <w:rPr>
          <w:rFonts w:ascii="Times New Roman" w:hAnsi="Times New Roman"/>
          <w:b/>
          <w:bCs/>
          <w:i/>
          <w:iCs/>
          <w:szCs w:val="24"/>
        </w:rPr>
      </w:pPr>
    </w:p>
    <w:p w14:paraId="6EFD8235"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0E7925EA" w14:textId="77777777" w:rsidR="00E552B8" w:rsidRPr="00176463" w:rsidRDefault="00E552B8">
      <w:pPr>
        <w:pStyle w:val="Pagrindinistekstas2"/>
        <w:ind w:left="0" w:firstLine="0"/>
        <w:rPr>
          <w:rFonts w:ascii="Times New Roman" w:hAnsi="Times New Roman"/>
          <w:szCs w:val="24"/>
        </w:rPr>
      </w:pPr>
    </w:p>
    <w:p w14:paraId="58B042D2" w14:textId="77777777" w:rsidR="00E552B8" w:rsidRPr="00176463" w:rsidRDefault="00E552B8" w:rsidP="00EC0A59">
      <w:pPr>
        <w:pStyle w:val="Pagrindinistekstas2"/>
        <w:numPr>
          <w:ilvl w:val="1"/>
          <w:numId w:val="6"/>
        </w:numPr>
        <w:tabs>
          <w:tab w:val="clear" w:pos="360"/>
          <w:tab w:val="num" w:pos="0"/>
          <w:tab w:val="left" w:pos="142"/>
        </w:tabs>
        <w:ind w:left="0" w:firstLine="426"/>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7D0050B2" w14:textId="77777777" w:rsidR="00E552B8" w:rsidRPr="00176463" w:rsidRDefault="00E552B8">
      <w:pPr>
        <w:pStyle w:val="Pagrindinistekstas2"/>
        <w:ind w:left="0" w:firstLine="0"/>
        <w:rPr>
          <w:rFonts w:ascii="Times New Roman" w:hAnsi="Times New Roman"/>
          <w:szCs w:val="24"/>
        </w:rPr>
      </w:pPr>
    </w:p>
    <w:p w14:paraId="1024B7C6"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5"/>
          <w:w w:val="105"/>
          <w:szCs w:val="24"/>
        </w:rPr>
      </w:pPr>
      <w:r w:rsidRPr="00176463">
        <w:rPr>
          <w:rFonts w:ascii="Times New Roman" w:hAnsi="Times New Roman"/>
          <w:b/>
          <w:bCs/>
          <w:i/>
          <w:iCs/>
          <w:w w:val="105"/>
          <w:szCs w:val="24"/>
        </w:rPr>
        <w:lastRenderedPageBreak/>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6BAAEB30" w14:textId="77777777" w:rsidR="00E552B8" w:rsidRPr="00176463" w:rsidRDefault="00E552B8">
      <w:pPr>
        <w:pStyle w:val="Pagrindinistekstas2"/>
        <w:ind w:left="0" w:firstLine="0"/>
        <w:rPr>
          <w:rFonts w:ascii="Times New Roman" w:hAnsi="Times New Roman"/>
          <w:b/>
          <w:bCs/>
          <w:i/>
          <w:iCs/>
          <w:w w:val="105"/>
          <w:szCs w:val="24"/>
        </w:rPr>
      </w:pPr>
    </w:p>
    <w:p w14:paraId="170D7C7D" w14:textId="77777777" w:rsidR="00E552B8" w:rsidRPr="00176463" w:rsidRDefault="00C931F2" w:rsidP="00EC0A59">
      <w:pPr>
        <w:pStyle w:val="Pagrindinistekstas2"/>
        <w:numPr>
          <w:ilvl w:val="1"/>
          <w:numId w:val="6"/>
        </w:numPr>
        <w:ind w:firstLine="66"/>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7B6D782F" w14:textId="77777777" w:rsidR="00E552B8" w:rsidRPr="00176463" w:rsidRDefault="00E552B8">
      <w:pPr>
        <w:pStyle w:val="Pagrindinistekstas2"/>
        <w:ind w:left="0" w:firstLine="0"/>
        <w:rPr>
          <w:rFonts w:ascii="Times New Roman" w:eastAsia="Arial Unicode MS" w:hAnsi="Times New Roman"/>
          <w:szCs w:val="24"/>
        </w:rPr>
      </w:pPr>
      <w:r w:rsidRPr="00176463">
        <w:rPr>
          <w:rFonts w:ascii="Times New Roman" w:eastAsia="Arial Unicode MS" w:hAnsi="Times New Roman"/>
          <w:szCs w:val="24"/>
        </w:rPr>
        <w:t xml:space="preserve"> </w:t>
      </w:r>
    </w:p>
    <w:p w14:paraId="2EF9BC31" w14:textId="0C47070B" w:rsidR="00E552B8" w:rsidRPr="009C32F0" w:rsidRDefault="00E552B8" w:rsidP="009C32F0">
      <w:pPr>
        <w:pStyle w:val="Pagrindinistekstas2"/>
        <w:numPr>
          <w:ilvl w:val="1"/>
          <w:numId w:val="6"/>
        </w:numPr>
        <w:tabs>
          <w:tab w:val="clear" w:pos="360"/>
          <w:tab w:val="num" w:pos="1134"/>
        </w:tabs>
        <w:ind w:left="142" w:firstLine="284"/>
        <w:rPr>
          <w:rFonts w:ascii="Times New Roman" w:hAnsi="Times New Roman"/>
          <w:b/>
          <w:bCs/>
          <w:i/>
          <w:iCs/>
          <w:spacing w:val="-4"/>
          <w:w w:val="105"/>
          <w:szCs w:val="24"/>
        </w:rPr>
      </w:pPr>
      <w:r w:rsidRPr="009C32F0">
        <w:rPr>
          <w:rFonts w:ascii="Times New Roman" w:hAnsi="Times New Roman"/>
          <w:b/>
          <w:bCs/>
          <w:i/>
          <w:iCs/>
          <w:w w:val="105"/>
          <w:szCs w:val="24"/>
        </w:rPr>
        <w:t xml:space="preserve">Vykdantysis partneris </w:t>
      </w:r>
      <w:r w:rsidR="00233ED4" w:rsidRPr="009C32F0">
        <w:rPr>
          <w:rFonts w:ascii="Times New Roman" w:hAnsi="Times New Roman"/>
          <w:bCs/>
          <w:i/>
          <w:iCs/>
          <w:w w:val="105"/>
          <w:szCs w:val="24"/>
        </w:rPr>
        <w:t>–</w:t>
      </w:r>
      <w:r w:rsidRPr="009C32F0">
        <w:rPr>
          <w:rFonts w:ascii="Times New Roman" w:hAnsi="Times New Roman"/>
          <w:w w:val="105"/>
          <w:szCs w:val="24"/>
        </w:rPr>
        <w:t xml:space="preserve"> </w:t>
      </w:r>
      <w:bookmarkStart w:id="4" w:name="_Hlk192663131"/>
      <w:r w:rsidR="003E3C45" w:rsidRPr="003E3C45">
        <w:rPr>
          <w:rFonts w:ascii="Times New Roman" w:hAnsi="Times New Roman"/>
        </w:rPr>
        <w:t>ūkinink</w:t>
      </w:r>
      <w:r w:rsidR="003B1EE3">
        <w:rPr>
          <w:rFonts w:ascii="Times New Roman" w:hAnsi="Times New Roman"/>
        </w:rPr>
        <w:t>as</w:t>
      </w:r>
      <w:r w:rsidR="003E3C45" w:rsidRPr="003E3C45">
        <w:rPr>
          <w:rFonts w:ascii="Times New Roman" w:hAnsi="Times New Roman"/>
        </w:rPr>
        <w:t xml:space="preserve"> </w:t>
      </w:r>
      <w:bookmarkEnd w:id="4"/>
      <w:r w:rsidR="009C00D0" w:rsidRPr="009C00D0">
        <w:rPr>
          <w:rFonts w:ascii="Times New Roman" w:hAnsi="Times New Roman"/>
        </w:rPr>
        <w:t>Pauliu</w:t>
      </w:r>
      <w:r w:rsidR="009C00D0">
        <w:rPr>
          <w:rFonts w:ascii="Times New Roman" w:hAnsi="Times New Roman"/>
        </w:rPr>
        <w:t>s</w:t>
      </w:r>
      <w:r w:rsidR="009C00D0" w:rsidRPr="009C00D0">
        <w:rPr>
          <w:rFonts w:ascii="Times New Roman" w:hAnsi="Times New Roman"/>
        </w:rPr>
        <w:t xml:space="preserve"> Leščinsk</w:t>
      </w:r>
      <w:r w:rsidR="009C00D0">
        <w:rPr>
          <w:rFonts w:ascii="Times New Roman" w:hAnsi="Times New Roman"/>
        </w:rPr>
        <w:t>as</w:t>
      </w:r>
      <w:r w:rsidR="009C32F0">
        <w:rPr>
          <w:rFonts w:ascii="Times New Roman" w:hAnsi="Times New Roman"/>
        </w:rPr>
        <w:t>;</w:t>
      </w:r>
    </w:p>
    <w:p w14:paraId="3DB5727A" w14:textId="77777777" w:rsidR="00E552B8" w:rsidRPr="00176463" w:rsidRDefault="00E552B8" w:rsidP="00EC0A59">
      <w:pPr>
        <w:pStyle w:val="Pagrindinistekstas2"/>
        <w:numPr>
          <w:ilvl w:val="1"/>
          <w:numId w:val="6"/>
        </w:numPr>
        <w:tabs>
          <w:tab w:val="clear" w:pos="360"/>
          <w:tab w:val="num" w:pos="142"/>
        </w:tabs>
        <w:ind w:left="0" w:firstLine="426"/>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74F58184" w14:textId="77777777" w:rsidR="00E552B8" w:rsidRPr="00176463" w:rsidRDefault="00E552B8">
      <w:pPr>
        <w:pStyle w:val="Pagrindinistekstas2"/>
        <w:ind w:left="0" w:firstLine="0"/>
        <w:rPr>
          <w:rFonts w:ascii="Times New Roman" w:hAnsi="Times New Roman"/>
          <w:szCs w:val="24"/>
        </w:rPr>
      </w:pPr>
    </w:p>
    <w:p w14:paraId="0976A4EF" w14:textId="77777777" w:rsidR="00E552B8" w:rsidRPr="00176463" w:rsidRDefault="00C931F2" w:rsidP="00EC0A59">
      <w:pPr>
        <w:pStyle w:val="Pagrindinistekstas2"/>
        <w:numPr>
          <w:ilvl w:val="1"/>
          <w:numId w:val="6"/>
        </w:numPr>
        <w:tabs>
          <w:tab w:val="clear" w:pos="360"/>
          <w:tab w:val="num" w:pos="0"/>
        </w:tabs>
        <w:ind w:left="0" w:firstLine="426"/>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7A22198" w14:textId="77777777" w:rsidR="00E552B8" w:rsidRPr="00176463" w:rsidRDefault="00E552B8">
      <w:pPr>
        <w:pStyle w:val="Pagrindinistekstas2"/>
        <w:ind w:left="0" w:firstLine="0"/>
        <w:rPr>
          <w:rFonts w:ascii="Times New Roman" w:hAnsi="Times New Roman"/>
          <w:szCs w:val="24"/>
        </w:rPr>
      </w:pPr>
    </w:p>
    <w:p w14:paraId="11EF839C" w14:textId="4817DA60" w:rsidR="00EC0A59" w:rsidRPr="00176463" w:rsidRDefault="00E552B8" w:rsidP="009C32F0">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3B1EE3" w:rsidRPr="003B1EE3">
        <w:rPr>
          <w:rFonts w:ascii="Times New Roman" w:hAnsi="Times New Roman"/>
          <w:w w:val="105"/>
          <w:szCs w:val="24"/>
        </w:rPr>
        <w:t xml:space="preserve">ūkininkas </w:t>
      </w:r>
      <w:r w:rsidR="009C00D0" w:rsidRPr="009C00D0">
        <w:rPr>
          <w:rFonts w:ascii="Times New Roman" w:hAnsi="Times New Roman"/>
          <w:w w:val="105"/>
          <w:szCs w:val="24"/>
        </w:rPr>
        <w:t>Pauliu</w:t>
      </w:r>
      <w:r w:rsidR="009C00D0">
        <w:rPr>
          <w:rFonts w:ascii="Times New Roman" w:hAnsi="Times New Roman"/>
          <w:w w:val="105"/>
          <w:szCs w:val="24"/>
        </w:rPr>
        <w:t>s</w:t>
      </w:r>
      <w:r w:rsidR="009C00D0" w:rsidRPr="009C00D0">
        <w:rPr>
          <w:rFonts w:ascii="Times New Roman" w:hAnsi="Times New Roman"/>
          <w:w w:val="105"/>
          <w:szCs w:val="24"/>
        </w:rPr>
        <w:t xml:space="preserve"> Leščinsk</w:t>
      </w:r>
      <w:r w:rsidR="009C00D0">
        <w:rPr>
          <w:rFonts w:ascii="Times New Roman" w:hAnsi="Times New Roman"/>
          <w:w w:val="105"/>
          <w:szCs w:val="24"/>
        </w:rPr>
        <w:t>as</w:t>
      </w:r>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2C98C4C6" w14:textId="77777777" w:rsidR="00EC0A59" w:rsidRPr="00176463" w:rsidRDefault="00EC0A59" w:rsidP="00EC0A59">
      <w:pPr>
        <w:pStyle w:val="Pagrindinistekstas2"/>
        <w:ind w:left="0" w:firstLine="0"/>
        <w:rPr>
          <w:rFonts w:ascii="Times New Roman" w:hAnsi="Times New Roman"/>
          <w:szCs w:val="24"/>
        </w:rPr>
      </w:pPr>
    </w:p>
    <w:p w14:paraId="7BC1B63E" w14:textId="77777777" w:rsidR="00EC0A59" w:rsidRPr="00176463" w:rsidRDefault="00EC0A59" w:rsidP="00EC0A59">
      <w:pPr>
        <w:pStyle w:val="Pagrindinistekstas2"/>
        <w:ind w:left="0" w:firstLine="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1797251" w14:textId="77777777" w:rsidR="00EC0A59" w:rsidRPr="00176463" w:rsidRDefault="00EC0A59" w:rsidP="00EC0A59">
      <w:pPr>
        <w:pStyle w:val="Pagrindinistekstas2"/>
        <w:ind w:left="0" w:firstLine="0"/>
        <w:rPr>
          <w:rFonts w:ascii="Times New Roman" w:hAnsi="Times New Roman"/>
          <w:spacing w:val="-4"/>
          <w:w w:val="105"/>
          <w:szCs w:val="24"/>
        </w:rPr>
      </w:pPr>
    </w:p>
    <w:p w14:paraId="3B2368C4" w14:textId="77777777" w:rsidR="00E552B8" w:rsidRPr="00176463" w:rsidRDefault="00EC0A59" w:rsidP="00EC0A59">
      <w:pPr>
        <w:pStyle w:val="Pagrindinistekstas2"/>
        <w:ind w:left="0" w:firstLine="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5876EACA" w14:textId="77777777" w:rsidR="00E552B8" w:rsidRPr="00176463" w:rsidRDefault="00E552B8">
      <w:pPr>
        <w:pStyle w:val="Pagrindinistekstas2"/>
        <w:ind w:left="0" w:firstLine="0"/>
        <w:rPr>
          <w:rFonts w:ascii="Times New Roman" w:hAnsi="Times New Roman"/>
          <w:szCs w:val="24"/>
        </w:rPr>
      </w:pPr>
    </w:p>
    <w:p w14:paraId="651A1B13" w14:textId="77777777" w:rsidR="00E552B8" w:rsidRPr="00176463" w:rsidRDefault="00E552B8" w:rsidP="00EC0A59">
      <w:pPr>
        <w:pStyle w:val="Pagrindinistekstas2"/>
        <w:numPr>
          <w:ilvl w:val="1"/>
          <w:numId w:val="8"/>
        </w:numPr>
        <w:tabs>
          <w:tab w:val="clear" w:pos="360"/>
          <w:tab w:val="num" w:pos="0"/>
          <w:tab w:val="left" w:pos="142"/>
        </w:tabs>
        <w:ind w:left="0" w:firstLine="426"/>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58DA3FC" w14:textId="77777777" w:rsidR="00E552B8" w:rsidRPr="00176463" w:rsidRDefault="00E552B8">
      <w:pPr>
        <w:pStyle w:val="Pagrindinistekstas2"/>
        <w:ind w:left="0" w:firstLine="0"/>
        <w:rPr>
          <w:rFonts w:ascii="Times New Roman" w:hAnsi="Times New Roman"/>
          <w:szCs w:val="24"/>
        </w:rPr>
      </w:pPr>
    </w:p>
    <w:p w14:paraId="15D8CC99" w14:textId="77777777" w:rsidR="00E552B8" w:rsidRPr="00176463" w:rsidRDefault="00E552B8" w:rsidP="00EC0A59">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392DB916" w14:textId="77777777" w:rsidR="00E552B8" w:rsidRPr="00176463" w:rsidRDefault="00E552B8">
      <w:pPr>
        <w:pStyle w:val="Pagrindinistekstas2"/>
        <w:ind w:left="0" w:firstLine="0"/>
        <w:rPr>
          <w:rFonts w:ascii="Times New Roman" w:hAnsi="Times New Roman"/>
          <w:szCs w:val="24"/>
        </w:rPr>
      </w:pPr>
    </w:p>
    <w:p w14:paraId="2A2260FA" w14:textId="1D1A8A3F" w:rsidR="00E552B8" w:rsidRPr="00176463" w:rsidRDefault="00E552B8" w:rsidP="00E51C6B">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EC0A59">
      <w:pPr>
        <w:pStyle w:val="Pagrindinistekstas2"/>
        <w:numPr>
          <w:ilvl w:val="0"/>
          <w:numId w:val="8"/>
        </w:numPr>
        <w:tabs>
          <w:tab w:val="clear" w:pos="360"/>
          <w:tab w:val="num" w:pos="0"/>
        </w:tabs>
        <w:ind w:left="0" w:firstLine="0"/>
        <w:rPr>
          <w:rFonts w:ascii="Times New Roman" w:hAnsi="Times New Roman"/>
          <w:w w:val="104"/>
          <w:szCs w:val="24"/>
        </w:rPr>
      </w:pPr>
      <w:bookmarkStart w:id="5"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5"/>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1C78EE25" w:rsidR="006267C6" w:rsidRPr="00176463" w:rsidRDefault="00EC0A59" w:rsidP="00860CF9">
      <w:pPr>
        <w:pStyle w:val="Pagrindinistekstas2"/>
        <w:numPr>
          <w:ilvl w:val="0"/>
          <w:numId w:val="8"/>
        </w:numPr>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6" w:name="_Ref53135610"/>
      <w:r w:rsidR="003B1EE3" w:rsidRPr="003B1EE3">
        <w:rPr>
          <w:rFonts w:ascii="Times New Roman" w:hAnsi="Times New Roman"/>
          <w:w w:val="104"/>
          <w:szCs w:val="24"/>
        </w:rPr>
        <w:t xml:space="preserve">ūkininkas </w:t>
      </w:r>
      <w:r w:rsidR="009C00D0" w:rsidRPr="009C00D0">
        <w:rPr>
          <w:rFonts w:ascii="Times New Roman" w:hAnsi="Times New Roman"/>
          <w:w w:val="104"/>
          <w:szCs w:val="24"/>
        </w:rPr>
        <w:t>Pauliu</w:t>
      </w:r>
      <w:r w:rsidR="009C00D0">
        <w:rPr>
          <w:rFonts w:ascii="Times New Roman" w:hAnsi="Times New Roman"/>
          <w:w w:val="104"/>
          <w:szCs w:val="24"/>
        </w:rPr>
        <w:t>s</w:t>
      </w:r>
      <w:r w:rsidR="009C00D0" w:rsidRPr="009C00D0">
        <w:rPr>
          <w:rFonts w:ascii="Times New Roman" w:hAnsi="Times New Roman"/>
          <w:w w:val="104"/>
          <w:szCs w:val="24"/>
        </w:rPr>
        <w:t xml:space="preserve"> Leščinsk</w:t>
      </w:r>
      <w:r w:rsidR="009C00D0">
        <w:rPr>
          <w:rFonts w:ascii="Times New Roman" w:hAnsi="Times New Roman"/>
          <w:w w:val="104"/>
          <w:szCs w:val="24"/>
        </w:rPr>
        <w:t>as</w:t>
      </w:r>
      <w:r w:rsidR="009C32F0">
        <w:rPr>
          <w:rFonts w:ascii="Times New Roman" w:hAnsi="Times New Roman"/>
          <w:w w:val="104"/>
          <w:szCs w:val="24"/>
        </w:rPr>
        <w:t>.</w:t>
      </w: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6"/>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EC0A59">
      <w:pPr>
        <w:pStyle w:val="Pagrindinistekstas2"/>
        <w:numPr>
          <w:ilvl w:val="0"/>
          <w:numId w:val="8"/>
        </w:numPr>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45B56ED3" w:rsidR="00E55DF0"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3B1EE3" w:rsidRPr="003B1EE3">
        <w:rPr>
          <w:rFonts w:ascii="Times New Roman" w:hAnsi="Times New Roman"/>
          <w:spacing w:val="-3"/>
          <w:w w:val="106"/>
          <w:szCs w:val="24"/>
        </w:rPr>
        <w:t xml:space="preserve">ūkininkas </w:t>
      </w:r>
      <w:r w:rsidR="009C00D0" w:rsidRPr="009C00D0">
        <w:rPr>
          <w:rFonts w:ascii="Times New Roman" w:hAnsi="Times New Roman"/>
          <w:spacing w:val="-3"/>
          <w:w w:val="106"/>
          <w:szCs w:val="24"/>
        </w:rPr>
        <w:t>Pauliu</w:t>
      </w:r>
      <w:r w:rsidR="009C00D0">
        <w:rPr>
          <w:rFonts w:ascii="Times New Roman" w:hAnsi="Times New Roman"/>
          <w:spacing w:val="-3"/>
          <w:w w:val="106"/>
          <w:szCs w:val="24"/>
        </w:rPr>
        <w:t>s</w:t>
      </w:r>
      <w:r w:rsidR="009C00D0" w:rsidRPr="009C00D0">
        <w:rPr>
          <w:rFonts w:ascii="Times New Roman" w:hAnsi="Times New Roman"/>
          <w:spacing w:val="-3"/>
          <w:w w:val="106"/>
          <w:szCs w:val="24"/>
        </w:rPr>
        <w:t xml:space="preserve"> Leščinsk</w:t>
      </w:r>
      <w:r w:rsidR="009C00D0">
        <w:rPr>
          <w:rFonts w:ascii="Times New Roman" w:hAnsi="Times New Roman"/>
          <w:spacing w:val="-3"/>
          <w:w w:val="106"/>
          <w:szCs w:val="24"/>
        </w:rPr>
        <w:t>as</w:t>
      </w:r>
      <w:r w:rsidR="009C32F0">
        <w:rPr>
          <w:rFonts w:ascii="Times New Roman" w:hAnsi="Times New Roman"/>
          <w:spacing w:val="-3"/>
          <w:w w:val="106"/>
          <w:szCs w:val="24"/>
        </w:rPr>
        <w:t>.</w:t>
      </w:r>
    </w:p>
    <w:p w14:paraId="6C59A043" w14:textId="77777777" w:rsidR="00E552B8"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45662ACE" w14:textId="77777777" w:rsidR="00E552B8" w:rsidRPr="00176463" w:rsidRDefault="00E552B8" w:rsidP="00EC0A59">
      <w:pPr>
        <w:pStyle w:val="Pagrindinistekstas2"/>
        <w:numPr>
          <w:ilvl w:val="0"/>
          <w:numId w:val="8"/>
        </w:numPr>
        <w:tabs>
          <w:tab w:val="clear" w:pos="360"/>
        </w:tabs>
        <w:ind w:left="0" w:firstLine="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7B84F7D3" w14:textId="77777777" w:rsidR="00E552B8" w:rsidRPr="00176463" w:rsidRDefault="00E552B8">
      <w:pPr>
        <w:pStyle w:val="Pagrindinistekstas2"/>
        <w:ind w:left="0" w:firstLine="0"/>
        <w:rPr>
          <w:rFonts w:ascii="Times New Roman" w:hAnsi="Times New Roman"/>
          <w:szCs w:val="24"/>
        </w:rPr>
      </w:pPr>
    </w:p>
    <w:p w14:paraId="3724556F" w14:textId="77777777" w:rsidR="00E552B8" w:rsidRPr="00176463" w:rsidRDefault="00932921" w:rsidP="00932921">
      <w:pPr>
        <w:pStyle w:val="Pagrindinistekstas2"/>
        <w:ind w:left="0" w:firstLine="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07EE5FDD" w14:textId="77777777" w:rsidR="00E552B8" w:rsidRPr="00176463" w:rsidRDefault="00E552B8" w:rsidP="00E55DF0">
      <w:pPr>
        <w:pStyle w:val="Pagrindinistekstas2"/>
        <w:tabs>
          <w:tab w:val="left" w:pos="426"/>
        </w:tabs>
        <w:ind w:left="0" w:firstLine="0"/>
        <w:rPr>
          <w:rFonts w:ascii="Times New Roman" w:hAnsi="Times New Roman"/>
          <w:szCs w:val="24"/>
        </w:rPr>
      </w:pPr>
    </w:p>
    <w:p w14:paraId="5EE06146" w14:textId="043F6E6B" w:rsidR="00E552B8" w:rsidRPr="00176463" w:rsidRDefault="00E552B8" w:rsidP="0061735A">
      <w:pPr>
        <w:pStyle w:val="Pagrindinistekstas2"/>
        <w:numPr>
          <w:ilvl w:val="1"/>
          <w:numId w:val="23"/>
        </w:numPr>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610098EA" w14:textId="77777777" w:rsidR="00E552B8" w:rsidRPr="00176463" w:rsidRDefault="00E552B8">
      <w:pPr>
        <w:pStyle w:val="Pagrindinistekstas2"/>
        <w:ind w:left="0" w:firstLine="0"/>
        <w:rPr>
          <w:rFonts w:ascii="Times New Roman" w:hAnsi="Times New Roman"/>
          <w:szCs w:val="24"/>
        </w:rPr>
      </w:pPr>
    </w:p>
    <w:p w14:paraId="6EF724B8" w14:textId="77777777" w:rsidR="00E552B8" w:rsidRPr="00176463" w:rsidRDefault="00E552B8" w:rsidP="00B24E8D">
      <w:pPr>
        <w:pStyle w:val="Pagrindinistekstas2"/>
        <w:numPr>
          <w:ilvl w:val="2"/>
          <w:numId w:val="23"/>
        </w:numPr>
        <w:rPr>
          <w:rFonts w:ascii="Times New Roman" w:hAnsi="Times New Roman"/>
          <w:w w:val="106"/>
          <w:szCs w:val="24"/>
        </w:rPr>
      </w:pPr>
      <w:r w:rsidRPr="00176463">
        <w:rPr>
          <w:rFonts w:ascii="Times New Roman" w:hAnsi="Times New Roman"/>
          <w:w w:val="106"/>
          <w:szCs w:val="24"/>
        </w:rPr>
        <w:t>dalyvauti projekte pateikiant pasiūlymus;</w:t>
      </w:r>
    </w:p>
    <w:p w14:paraId="1A488D46" w14:textId="77777777" w:rsidR="00E552B8" w:rsidRPr="00176463" w:rsidRDefault="00E552B8">
      <w:pPr>
        <w:pStyle w:val="Pagrindinistekstas2"/>
        <w:ind w:left="0" w:firstLine="0"/>
        <w:rPr>
          <w:rFonts w:ascii="Times New Roman" w:hAnsi="Times New Roman"/>
          <w:szCs w:val="24"/>
        </w:rPr>
      </w:pPr>
    </w:p>
    <w:p w14:paraId="6C607598" w14:textId="77777777" w:rsidR="00E552B8" w:rsidRPr="00176463" w:rsidRDefault="00932921" w:rsidP="00B24E8D">
      <w:pPr>
        <w:pStyle w:val="Pagrindinistekstas2"/>
        <w:numPr>
          <w:ilvl w:val="2"/>
          <w:numId w:val="23"/>
        </w:numPr>
        <w:tabs>
          <w:tab w:val="left" w:pos="284"/>
        </w:tabs>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4B8C26C7" w14:textId="77777777" w:rsidR="00E552B8" w:rsidRPr="00176463" w:rsidRDefault="00E552B8">
      <w:pPr>
        <w:pStyle w:val="Pagrindinistekstas2"/>
        <w:ind w:left="0" w:firstLine="0"/>
        <w:rPr>
          <w:rFonts w:ascii="Times New Roman" w:hAnsi="Times New Roman"/>
          <w:szCs w:val="24"/>
        </w:rPr>
      </w:pPr>
    </w:p>
    <w:p w14:paraId="5AB8831F"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naudotis projekto įgyvendinimo eigoje gautais rezultatais.</w:t>
      </w:r>
    </w:p>
    <w:p w14:paraId="738B2C80" w14:textId="77777777" w:rsidR="00E552B8" w:rsidRPr="00176463" w:rsidRDefault="00E552B8">
      <w:pPr>
        <w:pStyle w:val="Pagrindinistekstas2"/>
        <w:ind w:left="0" w:firstLine="0"/>
        <w:rPr>
          <w:rFonts w:ascii="Times New Roman" w:hAnsi="Times New Roman"/>
          <w:szCs w:val="24"/>
        </w:rPr>
      </w:pPr>
    </w:p>
    <w:p w14:paraId="3D372E73" w14:textId="77777777" w:rsidR="00E552B8" w:rsidRPr="00176463" w:rsidRDefault="00E552B8" w:rsidP="00B24E8D">
      <w:pPr>
        <w:pStyle w:val="Pagrindinistekstas2"/>
        <w:numPr>
          <w:ilvl w:val="1"/>
          <w:numId w:val="23"/>
        </w:numPr>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08FDC6AD" w14:textId="77777777" w:rsidR="00E552B8" w:rsidRPr="00176463" w:rsidRDefault="00E552B8">
      <w:pPr>
        <w:pStyle w:val="Pagrindinistekstas2"/>
        <w:ind w:left="0" w:firstLine="0"/>
        <w:rPr>
          <w:rFonts w:ascii="Times New Roman" w:hAnsi="Times New Roman"/>
          <w:spacing w:val="-3"/>
          <w:w w:val="106"/>
          <w:szCs w:val="24"/>
        </w:rPr>
      </w:pPr>
    </w:p>
    <w:p w14:paraId="0ABB869C" w14:textId="77777777" w:rsidR="00E552B8" w:rsidRPr="00176463" w:rsidRDefault="00932921" w:rsidP="00B24E8D">
      <w:pPr>
        <w:pStyle w:val="Pagrindinistekstas2"/>
        <w:numPr>
          <w:ilvl w:val="2"/>
          <w:numId w:val="23"/>
        </w:numPr>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5727C525" w14:textId="77777777" w:rsidR="00E552B8" w:rsidRPr="00176463" w:rsidRDefault="00E552B8">
      <w:pPr>
        <w:pStyle w:val="Pagrindinistekstas2"/>
        <w:ind w:left="0" w:firstLine="0"/>
        <w:rPr>
          <w:rFonts w:ascii="Times New Roman" w:hAnsi="Times New Roman"/>
          <w:szCs w:val="24"/>
        </w:rPr>
      </w:pPr>
    </w:p>
    <w:p w14:paraId="2BC2F84E" w14:textId="77777777" w:rsidR="00E552B8" w:rsidRPr="00176463" w:rsidRDefault="00E552B8" w:rsidP="00B24E8D">
      <w:pPr>
        <w:pStyle w:val="Pagrindinistekstas2"/>
        <w:numPr>
          <w:ilvl w:val="2"/>
          <w:numId w:val="23"/>
        </w:numPr>
        <w:rPr>
          <w:rFonts w:ascii="Times New Roman" w:hAnsi="Times New Roman"/>
        </w:rPr>
      </w:pPr>
      <w:r w:rsidRPr="00176463">
        <w:rPr>
          <w:rFonts w:ascii="Times New Roman" w:hAnsi="Times New Roman"/>
        </w:rPr>
        <w:t>perskaityti paraišką ir susipažinti su savo teisėmis ir pareigomis įgyvendinant projektą;</w:t>
      </w:r>
    </w:p>
    <w:p w14:paraId="71BC9655" w14:textId="77777777" w:rsidR="00E552B8" w:rsidRPr="00176463" w:rsidRDefault="00E552B8">
      <w:pPr>
        <w:pStyle w:val="Pagrindinistekstas2"/>
        <w:ind w:left="0" w:firstLine="0"/>
        <w:rPr>
          <w:rFonts w:ascii="Times New Roman" w:hAnsi="Times New Roman"/>
          <w:szCs w:val="24"/>
        </w:rPr>
      </w:pPr>
    </w:p>
    <w:p w14:paraId="6AE03E73" w14:textId="77777777" w:rsidR="00E552B8" w:rsidRPr="00176463" w:rsidRDefault="00E552B8" w:rsidP="00B24E8D">
      <w:pPr>
        <w:pStyle w:val="Pagrindinistekstas2"/>
        <w:numPr>
          <w:ilvl w:val="2"/>
          <w:numId w:val="23"/>
        </w:numPr>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37C8C07B" w14:textId="77777777" w:rsidR="00E552B8" w:rsidRPr="00176463" w:rsidRDefault="00E552B8">
      <w:pPr>
        <w:pStyle w:val="Pagrindinistekstas2"/>
        <w:ind w:left="0" w:firstLine="0"/>
        <w:rPr>
          <w:rFonts w:ascii="Times New Roman" w:hAnsi="Times New Roman"/>
          <w:szCs w:val="24"/>
        </w:rPr>
      </w:pPr>
    </w:p>
    <w:p w14:paraId="2B8D0E85"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5D72C401" w14:textId="77777777" w:rsidR="00E552B8" w:rsidRPr="00176463" w:rsidRDefault="00E552B8">
      <w:pPr>
        <w:pStyle w:val="Pagrindinistekstas2"/>
        <w:ind w:left="0" w:firstLine="0"/>
        <w:rPr>
          <w:rFonts w:ascii="Times New Roman" w:hAnsi="Times New Roman"/>
          <w:szCs w:val="24"/>
        </w:rPr>
      </w:pPr>
    </w:p>
    <w:p w14:paraId="16D64357" w14:textId="77777777" w:rsidR="00E552B8" w:rsidRPr="00176463" w:rsidRDefault="00932921" w:rsidP="00B24E8D">
      <w:pPr>
        <w:pStyle w:val="Pagrindinistekstas2"/>
        <w:numPr>
          <w:ilvl w:val="2"/>
          <w:numId w:val="23"/>
        </w:numPr>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4E22671" w14:textId="77777777" w:rsidR="00E552B8" w:rsidRPr="00176463" w:rsidRDefault="00E552B8">
      <w:pPr>
        <w:pStyle w:val="Pagrindinistekstas2"/>
        <w:ind w:left="0" w:firstLine="0"/>
        <w:rPr>
          <w:rFonts w:ascii="Times New Roman" w:hAnsi="Times New Roman"/>
          <w:szCs w:val="24"/>
        </w:rPr>
      </w:pPr>
    </w:p>
    <w:p w14:paraId="62E97B9D" w14:textId="77777777" w:rsidR="00E552B8" w:rsidRPr="00176463" w:rsidRDefault="00932921" w:rsidP="00B24E8D">
      <w:pPr>
        <w:pStyle w:val="Pagrindinistekstas2"/>
        <w:numPr>
          <w:ilvl w:val="0"/>
          <w:numId w:val="23"/>
        </w:numPr>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32382993" w14:textId="77777777" w:rsidR="00932921" w:rsidRPr="00176463" w:rsidRDefault="00932921" w:rsidP="00932921">
      <w:pPr>
        <w:pStyle w:val="Pagrindinistekstas2"/>
        <w:ind w:left="0" w:firstLine="0"/>
        <w:rPr>
          <w:rFonts w:ascii="Times New Roman" w:hAnsi="Times New Roman"/>
          <w:szCs w:val="24"/>
        </w:rPr>
      </w:pPr>
    </w:p>
    <w:p w14:paraId="2F9FC9B0" w14:textId="77777777" w:rsidR="00E552B8" w:rsidRPr="00176463" w:rsidRDefault="00E55DF0" w:rsidP="00B24E8D">
      <w:pPr>
        <w:pStyle w:val="Pagrindinistekstas2"/>
        <w:numPr>
          <w:ilvl w:val="1"/>
          <w:numId w:val="23"/>
        </w:numPr>
        <w:tabs>
          <w:tab w:val="left" w:pos="851"/>
        </w:tabs>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20094440" w14:textId="77777777" w:rsidR="00E552B8" w:rsidRPr="00176463" w:rsidRDefault="00E552B8" w:rsidP="00B24E8D">
      <w:pPr>
        <w:pStyle w:val="Pagrindinistekstas2"/>
        <w:ind w:left="0" w:hanging="294"/>
        <w:rPr>
          <w:rFonts w:ascii="Times New Roman" w:hAnsi="Times New Roman"/>
          <w:szCs w:val="24"/>
        </w:rPr>
      </w:pPr>
    </w:p>
    <w:p w14:paraId="1E8C0087" w14:textId="77777777" w:rsidR="00E552B8" w:rsidRPr="00176463" w:rsidRDefault="00932921"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7BFCF423" w14:textId="77777777" w:rsidR="00E552B8" w:rsidRPr="00176463" w:rsidRDefault="00E552B8">
      <w:pPr>
        <w:pStyle w:val="Pagrindinistekstas2"/>
        <w:ind w:left="0" w:firstLine="0"/>
        <w:rPr>
          <w:rFonts w:ascii="Times New Roman" w:hAnsi="Times New Roman"/>
          <w:strike/>
          <w:szCs w:val="24"/>
        </w:rPr>
      </w:pPr>
    </w:p>
    <w:p w14:paraId="322ECC4A" w14:textId="77777777" w:rsidR="00E552B8" w:rsidRPr="00176463" w:rsidRDefault="00932921" w:rsidP="00B24E8D">
      <w:pPr>
        <w:pStyle w:val="Pagrindinistekstas2"/>
        <w:numPr>
          <w:ilvl w:val="2"/>
          <w:numId w:val="23"/>
        </w:numPr>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48600A2D" w14:textId="77777777" w:rsidR="00E552B8" w:rsidRPr="00176463" w:rsidRDefault="00E552B8">
      <w:pPr>
        <w:pStyle w:val="Pagrindinistekstas2"/>
        <w:ind w:left="0" w:hanging="900"/>
        <w:rPr>
          <w:rFonts w:ascii="Times New Roman" w:hAnsi="Times New Roman"/>
          <w:szCs w:val="24"/>
        </w:rPr>
      </w:pPr>
    </w:p>
    <w:p w14:paraId="27732B47" w14:textId="77777777" w:rsidR="00E552B8" w:rsidRPr="00176463" w:rsidRDefault="00932921"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08500ED9" w14:textId="77777777" w:rsidR="003D2056" w:rsidRPr="00176463" w:rsidRDefault="003D2056" w:rsidP="003D2056">
      <w:pPr>
        <w:pStyle w:val="Pagrindinistekstas2"/>
        <w:tabs>
          <w:tab w:val="left" w:pos="0"/>
        </w:tabs>
        <w:ind w:left="426" w:firstLine="0"/>
        <w:rPr>
          <w:rFonts w:ascii="Times New Roman" w:hAnsi="Times New Roman"/>
          <w:szCs w:val="24"/>
        </w:rPr>
      </w:pPr>
    </w:p>
    <w:p w14:paraId="02565C53" w14:textId="77777777" w:rsidR="00E552B8" w:rsidRPr="00176463" w:rsidRDefault="00E552B8">
      <w:pPr>
        <w:pStyle w:val="Pagrindinistekstas2"/>
        <w:ind w:left="0" w:hanging="900"/>
        <w:rPr>
          <w:rFonts w:ascii="Times New Roman" w:hAnsi="Times New Roman"/>
          <w:szCs w:val="24"/>
        </w:rPr>
      </w:pPr>
    </w:p>
    <w:p w14:paraId="46208630" w14:textId="77777777" w:rsidR="00E552B8" w:rsidRPr="00176463" w:rsidRDefault="003E14E3"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68C8B575" w14:textId="77777777" w:rsidR="00E552B8" w:rsidRPr="00176463" w:rsidRDefault="00E552B8">
      <w:pPr>
        <w:pStyle w:val="Pagrindinistekstas2"/>
        <w:ind w:left="0" w:hanging="1080"/>
        <w:rPr>
          <w:rFonts w:ascii="Times New Roman" w:hAnsi="Times New Roman"/>
          <w:szCs w:val="24"/>
        </w:rPr>
      </w:pPr>
    </w:p>
    <w:p w14:paraId="76E6280F" w14:textId="77777777" w:rsidR="00E552B8" w:rsidRPr="00176463" w:rsidRDefault="00E552B8" w:rsidP="00B24E8D">
      <w:pPr>
        <w:pStyle w:val="Pagrindinistekstas2"/>
        <w:numPr>
          <w:ilvl w:val="1"/>
          <w:numId w:val="23"/>
        </w:numPr>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769BD07D" w14:textId="77777777" w:rsidR="00E552B8" w:rsidRPr="00176463" w:rsidRDefault="00E552B8">
      <w:pPr>
        <w:pStyle w:val="Pagrindinistekstas2"/>
        <w:ind w:left="0" w:hanging="900"/>
        <w:rPr>
          <w:rFonts w:ascii="Times New Roman" w:hAnsi="Times New Roman"/>
          <w:szCs w:val="24"/>
        </w:rPr>
      </w:pPr>
    </w:p>
    <w:p w14:paraId="529A5427" w14:textId="77777777" w:rsidR="00E552B8" w:rsidRPr="00176463" w:rsidRDefault="003E14E3" w:rsidP="00B24E8D">
      <w:pPr>
        <w:pStyle w:val="Pagrindinistekstas2"/>
        <w:numPr>
          <w:ilvl w:val="2"/>
          <w:numId w:val="23"/>
        </w:numPr>
        <w:tabs>
          <w:tab w:val="left" w:pos="720"/>
        </w:tabs>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059B490B" w14:textId="77777777" w:rsidR="00E552B8" w:rsidRPr="00176463" w:rsidRDefault="00E552B8">
      <w:pPr>
        <w:pStyle w:val="Pagrindinistekstas2"/>
        <w:ind w:left="0" w:firstLine="0"/>
        <w:rPr>
          <w:rFonts w:ascii="Times New Roman" w:hAnsi="Times New Roman"/>
        </w:rPr>
      </w:pPr>
    </w:p>
    <w:p w14:paraId="314DDB8D" w14:textId="77777777" w:rsidR="00E552B8" w:rsidRPr="00176463" w:rsidRDefault="003E14E3" w:rsidP="00B24E8D">
      <w:pPr>
        <w:pStyle w:val="Pagrindinistekstas2"/>
        <w:numPr>
          <w:ilvl w:val="2"/>
          <w:numId w:val="23"/>
        </w:numPr>
        <w:tabs>
          <w:tab w:val="left" w:pos="567"/>
        </w:tabs>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12EC7EAD" w14:textId="77777777" w:rsidR="00E552B8" w:rsidRPr="00176463" w:rsidRDefault="00E552B8">
      <w:pPr>
        <w:pStyle w:val="Pagrindinistekstas2"/>
        <w:ind w:left="0" w:hanging="900"/>
        <w:rPr>
          <w:rFonts w:ascii="Times New Roman" w:hAnsi="Times New Roman"/>
          <w:szCs w:val="24"/>
        </w:rPr>
      </w:pPr>
    </w:p>
    <w:p w14:paraId="15C46D25" w14:textId="77777777" w:rsidR="00E552B8" w:rsidRPr="00176463" w:rsidRDefault="003E14E3" w:rsidP="00B24E8D">
      <w:pPr>
        <w:pStyle w:val="Pagrindinistekstas2"/>
        <w:numPr>
          <w:ilvl w:val="2"/>
          <w:numId w:val="23"/>
        </w:numPr>
        <w:tabs>
          <w:tab w:val="left" w:pos="284"/>
          <w:tab w:val="left" w:pos="426"/>
        </w:tabs>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2B9BE40F" w14:textId="77777777" w:rsidR="00E552B8" w:rsidRPr="00176463" w:rsidRDefault="00E552B8">
      <w:pPr>
        <w:pStyle w:val="Pagrindinistekstas2"/>
        <w:ind w:left="0" w:hanging="900"/>
        <w:rPr>
          <w:rFonts w:ascii="Times New Roman" w:hAnsi="Times New Roman"/>
          <w:szCs w:val="24"/>
        </w:rPr>
      </w:pPr>
    </w:p>
    <w:p w14:paraId="1688CF18" w14:textId="77777777" w:rsidR="00E552B8" w:rsidRPr="00176463" w:rsidRDefault="003E14E3" w:rsidP="00B24E8D">
      <w:pPr>
        <w:pStyle w:val="Pagrindinistekstas2"/>
        <w:numPr>
          <w:ilvl w:val="2"/>
          <w:numId w:val="23"/>
        </w:numPr>
        <w:tabs>
          <w:tab w:val="left" w:pos="284"/>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97D95AD" w14:textId="77777777" w:rsidR="00E552B8" w:rsidRPr="00176463" w:rsidRDefault="00E552B8">
      <w:pPr>
        <w:pStyle w:val="Pagrindinistekstas2"/>
        <w:ind w:left="0" w:hanging="900"/>
        <w:rPr>
          <w:rFonts w:ascii="Times New Roman" w:hAnsi="Times New Roman"/>
          <w:szCs w:val="24"/>
        </w:rPr>
      </w:pPr>
    </w:p>
    <w:p w14:paraId="01E3CC0B" w14:textId="77777777" w:rsidR="00E552B8" w:rsidRPr="00176463" w:rsidRDefault="003E14E3" w:rsidP="00B24E8D">
      <w:pPr>
        <w:pStyle w:val="Pagrindinistekstas2"/>
        <w:numPr>
          <w:ilvl w:val="2"/>
          <w:numId w:val="23"/>
        </w:numPr>
        <w:tabs>
          <w:tab w:val="left" w:pos="0"/>
        </w:tabs>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1B176C55" w14:textId="77777777" w:rsidR="00E552B8" w:rsidRPr="00176463" w:rsidRDefault="00E552B8">
      <w:pPr>
        <w:pStyle w:val="Pagrindinistekstas2"/>
        <w:ind w:left="0" w:hanging="900"/>
        <w:rPr>
          <w:rFonts w:ascii="Times New Roman" w:hAnsi="Times New Roman"/>
          <w:szCs w:val="24"/>
        </w:rPr>
      </w:pPr>
    </w:p>
    <w:p w14:paraId="6CA3C468" w14:textId="107BA803" w:rsidR="00E552B8" w:rsidRPr="00176463" w:rsidRDefault="003E14E3" w:rsidP="00B24E8D">
      <w:pPr>
        <w:pStyle w:val="Pagrindinistekstas2"/>
        <w:numPr>
          <w:ilvl w:val="2"/>
          <w:numId w:val="23"/>
        </w:numPr>
        <w:tabs>
          <w:tab w:val="left" w:pos="0"/>
          <w:tab w:val="left" w:pos="142"/>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61B2BE38" w14:textId="77777777" w:rsidR="00E552B8" w:rsidRPr="00176463" w:rsidRDefault="00E552B8">
      <w:pPr>
        <w:pStyle w:val="Pagrindinistekstas2"/>
        <w:ind w:left="0" w:hanging="900"/>
        <w:rPr>
          <w:rFonts w:ascii="Times New Roman" w:hAnsi="Times New Roman"/>
          <w:szCs w:val="24"/>
        </w:rPr>
      </w:pPr>
    </w:p>
    <w:p w14:paraId="21384EAD"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082EFEA5" w14:textId="77777777" w:rsidR="00E552B8" w:rsidRPr="00176463" w:rsidRDefault="00E552B8">
      <w:pPr>
        <w:pStyle w:val="Pagrindinistekstas2"/>
        <w:ind w:left="0" w:hanging="900"/>
        <w:rPr>
          <w:rFonts w:ascii="Times New Roman" w:hAnsi="Times New Roman"/>
          <w:szCs w:val="24"/>
        </w:rPr>
      </w:pPr>
    </w:p>
    <w:p w14:paraId="0DEBB179" w14:textId="2D05EB22" w:rsidR="00E552B8" w:rsidRPr="00176463" w:rsidRDefault="002F26FF" w:rsidP="00406A39">
      <w:pPr>
        <w:numPr>
          <w:ilvl w:val="2"/>
          <w:numId w:val="23"/>
        </w:numPr>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w:t>
      </w:r>
      <w:r w:rsidR="003176AB">
        <w:rPr>
          <w:lang w:val="lt-LT"/>
        </w:rPr>
        <w:t xml:space="preserve"> </w:t>
      </w:r>
      <w:r w:rsidR="00B45F46" w:rsidRPr="00176463">
        <w:rPr>
          <w:lang w:val="lt-LT"/>
        </w:rPr>
        <w:t>/Apraše/</w:t>
      </w:r>
      <w:r w:rsidR="003176AB">
        <w:rPr>
          <w:lang w:val="lt-LT"/>
        </w:rPr>
        <w:t xml:space="preserve"> </w:t>
      </w:r>
      <w:r w:rsidR="00B45F46" w:rsidRPr="00176463">
        <w:rPr>
          <w:lang w:val="lt-LT"/>
        </w:rPr>
        <w:t>Supaprastintų pirkimų taisyklėse;</w:t>
      </w:r>
    </w:p>
    <w:p w14:paraId="260424E8" w14:textId="77777777" w:rsidR="00433293" w:rsidRPr="00176463" w:rsidRDefault="00433293" w:rsidP="00433293">
      <w:pPr>
        <w:ind w:left="360"/>
        <w:jc w:val="both"/>
        <w:rPr>
          <w:lang w:val="lt-LT"/>
        </w:rPr>
      </w:pPr>
    </w:p>
    <w:p w14:paraId="0808A9BB" w14:textId="77777777" w:rsidR="00433293" w:rsidRPr="00176463" w:rsidRDefault="00433293" w:rsidP="00B24E8D">
      <w:pPr>
        <w:numPr>
          <w:ilvl w:val="2"/>
          <w:numId w:val="23"/>
        </w:numPr>
        <w:jc w:val="both"/>
        <w:rPr>
          <w:lang w:val="lt-LT"/>
        </w:rPr>
      </w:pPr>
      <w:r w:rsidRPr="00176463">
        <w:rPr>
          <w:lang w:val="lt-LT"/>
        </w:rPr>
        <w:t xml:space="preserve">  kontroliuoti trečiųjų asmenų atliekamus veiksmus, susijusius su projekto įgyvendinimu, bei taikyti jiems sutartinę ar deliktinę atsakomybę;</w:t>
      </w:r>
    </w:p>
    <w:p w14:paraId="4F642F6B" w14:textId="77777777" w:rsidR="002F26FF" w:rsidRPr="00176463" w:rsidRDefault="002F26FF" w:rsidP="00433293">
      <w:pPr>
        <w:pStyle w:val="Sraopastraipa"/>
        <w:ind w:left="0"/>
        <w:jc w:val="both"/>
        <w:rPr>
          <w:strike/>
          <w:lang w:val="lt-LT"/>
        </w:rPr>
      </w:pPr>
    </w:p>
    <w:p w14:paraId="517BF675" w14:textId="77777777" w:rsidR="002F26FF" w:rsidRPr="00176463" w:rsidRDefault="002F26FF"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tinkamą projekto įgyvendinimo valdymą bei jo finansavimą;</w:t>
      </w:r>
    </w:p>
    <w:p w14:paraId="1BAAD780" w14:textId="77777777" w:rsidR="00E552B8" w:rsidRPr="00176463" w:rsidRDefault="00E552B8">
      <w:pPr>
        <w:pStyle w:val="Pagrindinistekstas2"/>
        <w:tabs>
          <w:tab w:val="left" w:pos="851"/>
        </w:tabs>
        <w:ind w:left="0" w:firstLine="0"/>
        <w:rPr>
          <w:rFonts w:ascii="Times New Roman" w:hAnsi="Times New Roman"/>
          <w:szCs w:val="24"/>
        </w:rPr>
      </w:pPr>
    </w:p>
    <w:p w14:paraId="0419F9AF" w14:textId="77777777" w:rsidR="00AC5B07" w:rsidRPr="00176463" w:rsidRDefault="00E552B8" w:rsidP="00B24E8D">
      <w:pPr>
        <w:pStyle w:val="Pagrindinistekstas2"/>
        <w:numPr>
          <w:ilvl w:val="2"/>
          <w:numId w:val="23"/>
        </w:numPr>
        <w:tabs>
          <w:tab w:val="left" w:pos="851"/>
        </w:tabs>
        <w:rPr>
          <w:rFonts w:ascii="Times New Roman" w:hAnsi="Times New Roman"/>
          <w:szCs w:val="24"/>
        </w:rPr>
      </w:pPr>
      <w:r w:rsidRPr="00176463">
        <w:rPr>
          <w:rFonts w:ascii="Times New Roman" w:hAnsi="Times New Roman"/>
          <w:szCs w:val="24"/>
        </w:rPr>
        <w:t xml:space="preserve">tiksliai laikytis ir nepažeisti paramos sutarties nuostatų; </w:t>
      </w:r>
    </w:p>
    <w:p w14:paraId="738C5A2E" w14:textId="77777777" w:rsidR="00AC5B07" w:rsidRPr="00176463" w:rsidRDefault="00AC5B07" w:rsidP="00AC5B07">
      <w:pPr>
        <w:pStyle w:val="Pagrindinistekstas2"/>
        <w:tabs>
          <w:tab w:val="left" w:pos="851"/>
        </w:tabs>
        <w:ind w:left="851" w:firstLine="0"/>
        <w:rPr>
          <w:rFonts w:ascii="Times New Roman" w:hAnsi="Times New Roman"/>
          <w:szCs w:val="24"/>
        </w:rPr>
      </w:pPr>
    </w:p>
    <w:p w14:paraId="6A6C8BF9" w14:textId="77777777" w:rsidR="00AC5B07"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6142B3A2" w14:textId="77777777" w:rsidR="00AC5B07" w:rsidRPr="00176463" w:rsidRDefault="00AC5B07" w:rsidP="00AC5B07">
      <w:pPr>
        <w:pStyle w:val="Pagrindinistekstas2"/>
        <w:tabs>
          <w:tab w:val="left" w:pos="0"/>
        </w:tabs>
        <w:ind w:left="371" w:firstLine="0"/>
        <w:rPr>
          <w:rFonts w:ascii="Times New Roman" w:hAnsi="Times New Roman"/>
          <w:szCs w:val="24"/>
        </w:rPr>
      </w:pPr>
    </w:p>
    <w:p w14:paraId="56F2486F"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27D1AA76" w14:textId="77777777" w:rsidR="00AC5B07" w:rsidRPr="00176463" w:rsidRDefault="00AC5B07" w:rsidP="00AC5B07">
      <w:pPr>
        <w:pStyle w:val="Pagrindinistekstas2"/>
        <w:tabs>
          <w:tab w:val="left" w:pos="0"/>
          <w:tab w:val="left" w:pos="426"/>
        </w:tabs>
        <w:ind w:firstLine="0"/>
        <w:rPr>
          <w:rFonts w:ascii="Times New Roman" w:hAnsi="Times New Roman"/>
        </w:rPr>
      </w:pPr>
    </w:p>
    <w:p w14:paraId="31852611"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5C1232AA" w14:textId="77777777" w:rsidR="00AC5B07" w:rsidRPr="00176463" w:rsidRDefault="00AC5B07" w:rsidP="00AC5B07">
      <w:pPr>
        <w:pStyle w:val="Pagrindinistekstas2"/>
        <w:ind w:left="0" w:firstLine="0"/>
        <w:rPr>
          <w:rFonts w:ascii="Times New Roman" w:hAnsi="Times New Roman"/>
          <w:w w:val="106"/>
          <w:szCs w:val="24"/>
        </w:rPr>
      </w:pPr>
    </w:p>
    <w:p w14:paraId="412E9174"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328EE5FC" w14:textId="77777777" w:rsidR="006267C6" w:rsidRPr="00176463" w:rsidRDefault="006267C6">
      <w:pPr>
        <w:pStyle w:val="Pagrindinistekstas2"/>
        <w:keepNext/>
        <w:widowControl/>
        <w:tabs>
          <w:tab w:val="left" w:pos="360"/>
        </w:tabs>
        <w:ind w:hanging="1031"/>
        <w:jc w:val="center"/>
        <w:rPr>
          <w:rFonts w:ascii="Times New Roman" w:hAnsi="Times New Roman"/>
          <w:b/>
          <w:bCs/>
          <w:i/>
          <w:iCs/>
          <w:spacing w:val="-1"/>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6461851E" w14:textId="381B16DE" w:rsidR="001A5952"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r w:rsidR="005D6C85">
        <w:rPr>
          <w:rFonts w:ascii="Times New Roman" w:hAnsi="Times New Roman"/>
          <w:spacing w:val="-1"/>
          <w:w w:val="106"/>
          <w:szCs w:val="24"/>
        </w:rPr>
        <w:t xml:space="preserve">Skiemonių, </w:t>
      </w:r>
      <w:proofErr w:type="spellStart"/>
      <w:r w:rsidR="008A5456">
        <w:rPr>
          <w:rFonts w:ascii="Times New Roman" w:hAnsi="Times New Roman"/>
          <w:spacing w:val="-1"/>
          <w:w w:val="106"/>
          <w:szCs w:val="24"/>
        </w:rPr>
        <w:t>Katlėrių</w:t>
      </w:r>
      <w:proofErr w:type="spellEnd"/>
      <w:r w:rsidR="008A5456">
        <w:rPr>
          <w:rFonts w:ascii="Times New Roman" w:hAnsi="Times New Roman"/>
          <w:spacing w:val="-1"/>
          <w:w w:val="106"/>
          <w:szCs w:val="24"/>
        </w:rPr>
        <w:t xml:space="preserve">, </w:t>
      </w:r>
      <w:proofErr w:type="spellStart"/>
      <w:r w:rsidR="005D6C85">
        <w:rPr>
          <w:rFonts w:ascii="Times New Roman" w:hAnsi="Times New Roman"/>
          <w:spacing w:val="-1"/>
          <w:w w:val="106"/>
          <w:szCs w:val="24"/>
        </w:rPr>
        <w:t>Burbiškio</w:t>
      </w:r>
      <w:proofErr w:type="spellEnd"/>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0C3CB296" w14:textId="77777777" w:rsidR="004A29E8" w:rsidRPr="00176463" w:rsidRDefault="004A29E8" w:rsidP="001A5952">
      <w:pPr>
        <w:pStyle w:val="Pagrindinistekstas2"/>
        <w:ind w:left="0" w:firstLine="0"/>
        <w:rPr>
          <w:rFonts w:ascii="Times New Roman" w:hAnsi="Times New Roman"/>
          <w:spacing w:val="-1"/>
          <w:w w:val="106"/>
          <w:szCs w:val="24"/>
        </w:rPr>
      </w:pPr>
    </w:p>
    <w:p w14:paraId="0F9BD114" w14:textId="571A39F6" w:rsidR="004A29E8"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D06372">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D06372">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7"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w:t>
      </w:r>
    </w:p>
    <w:bookmarkEnd w:id="7"/>
    <w:p w14:paraId="67B0A2A9" w14:textId="77777777" w:rsidR="00433293" w:rsidRPr="00176463" w:rsidRDefault="00433293" w:rsidP="00AC5B07">
      <w:pPr>
        <w:pStyle w:val="Pagrindinistekstas2"/>
        <w:ind w:left="0" w:firstLine="0"/>
        <w:rPr>
          <w:rFonts w:ascii="Times New Roman" w:hAnsi="Times New Roman"/>
          <w:spacing w:val="-1"/>
          <w:w w:val="106"/>
          <w:szCs w:val="24"/>
        </w:rPr>
      </w:pPr>
    </w:p>
    <w:p w14:paraId="7E5D28A6" w14:textId="558BD008" w:rsidR="00433293"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r w:rsidR="005D6C85">
        <w:rPr>
          <w:rFonts w:ascii="Times New Roman" w:hAnsi="Times New Roman"/>
          <w:spacing w:val="-1"/>
          <w:w w:val="106"/>
          <w:szCs w:val="24"/>
        </w:rPr>
        <w:t xml:space="preserve">Skiemonių, </w:t>
      </w:r>
      <w:proofErr w:type="spellStart"/>
      <w:r w:rsidR="008A5456">
        <w:rPr>
          <w:rFonts w:ascii="Times New Roman" w:hAnsi="Times New Roman"/>
          <w:spacing w:val="-1"/>
          <w:w w:val="106"/>
          <w:szCs w:val="24"/>
        </w:rPr>
        <w:t>Katlėrių</w:t>
      </w:r>
      <w:proofErr w:type="spellEnd"/>
      <w:r w:rsidR="008A5456">
        <w:rPr>
          <w:rFonts w:ascii="Times New Roman" w:hAnsi="Times New Roman"/>
          <w:spacing w:val="-1"/>
          <w:w w:val="106"/>
          <w:szCs w:val="24"/>
        </w:rPr>
        <w:t xml:space="preserve">, </w:t>
      </w:r>
      <w:proofErr w:type="spellStart"/>
      <w:r w:rsidR="005D6C85">
        <w:rPr>
          <w:rFonts w:ascii="Times New Roman" w:hAnsi="Times New Roman"/>
          <w:spacing w:val="-1"/>
          <w:w w:val="106"/>
          <w:szCs w:val="24"/>
        </w:rPr>
        <w:t>Burbiškio</w:t>
      </w:r>
      <w:proofErr w:type="spellEnd"/>
      <w:r w:rsidR="004117A6" w:rsidRPr="004117A6">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56ED60CA" w14:textId="77777777" w:rsidR="001A5952" w:rsidRPr="00176463" w:rsidRDefault="001A5952" w:rsidP="00AC5B07">
      <w:pPr>
        <w:pStyle w:val="Pagrindinistekstas2"/>
        <w:ind w:left="0" w:firstLine="0"/>
        <w:rPr>
          <w:rFonts w:ascii="Times New Roman" w:hAnsi="Times New Roman"/>
          <w:spacing w:val="-1"/>
          <w:w w:val="106"/>
          <w:szCs w:val="24"/>
        </w:rPr>
      </w:pPr>
    </w:p>
    <w:p w14:paraId="6BA70237" w14:textId="70505491" w:rsidR="001A5952" w:rsidRPr="00176463" w:rsidRDefault="001A5952"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D06372">
        <w:rPr>
          <w:rFonts w:ascii="Times New Roman" w:hAnsi="Times New Roman"/>
          <w:spacing w:val="-1"/>
          <w:w w:val="106"/>
          <w:szCs w:val="24"/>
        </w:rPr>
        <w:t>5</w:t>
      </w:r>
      <w:r w:rsidR="00F26D2F" w:rsidRPr="003542C1">
        <w:rPr>
          <w:rFonts w:ascii="Times New Roman" w:hAnsi="Times New Roman"/>
          <w:spacing w:val="-1"/>
          <w:w w:val="106"/>
          <w:szCs w:val="24"/>
        </w:rPr>
        <w:t xml:space="preserve"> procentų</w:t>
      </w:r>
      <w:r w:rsidR="00F26D2F" w:rsidRPr="00176463">
        <w:rPr>
          <w:rFonts w:ascii="Times New Roman" w:hAnsi="Times New Roman"/>
          <w:spacing w:val="-1"/>
          <w:w w:val="106"/>
          <w:szCs w:val="24"/>
        </w:rPr>
        <w:t xml:space="preserve"> tinkamų finansuoti projekto išlaidų.</w:t>
      </w:r>
    </w:p>
    <w:p w14:paraId="010CFA36" w14:textId="77777777" w:rsidR="00433293" w:rsidRPr="00176463" w:rsidRDefault="00433293" w:rsidP="00AC5B07">
      <w:pPr>
        <w:pStyle w:val="Pagrindinistekstas2"/>
        <w:ind w:left="0" w:firstLine="0"/>
        <w:rPr>
          <w:rFonts w:ascii="Times New Roman" w:hAnsi="Times New Roman"/>
          <w:spacing w:val="-1"/>
          <w:w w:val="106"/>
          <w:szCs w:val="24"/>
        </w:rPr>
      </w:pPr>
    </w:p>
    <w:p w14:paraId="69E79167" w14:textId="77777777" w:rsidR="00E552B8"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3C20790" w14:textId="77777777" w:rsidR="002F687B" w:rsidRPr="00176463" w:rsidRDefault="002F687B" w:rsidP="00AC5B07">
      <w:pPr>
        <w:pStyle w:val="Pagrindinistekstas2"/>
        <w:ind w:left="0" w:firstLine="0"/>
        <w:rPr>
          <w:rFonts w:ascii="Times New Roman" w:hAnsi="Times New Roman"/>
          <w:spacing w:val="-1"/>
          <w:w w:val="106"/>
          <w:szCs w:val="24"/>
        </w:rPr>
      </w:pPr>
    </w:p>
    <w:p w14:paraId="75A9213C" w14:textId="77777777" w:rsidR="002F687B" w:rsidRPr="00176463" w:rsidRDefault="00C869B7" w:rsidP="002F687B">
      <w:pPr>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E51C6B">
      <w:pPr>
        <w:pStyle w:val="Pagrindinistekstas2"/>
        <w:keepNext/>
        <w:widowControl/>
        <w:tabs>
          <w:tab w:val="left" w:pos="360"/>
        </w:tabs>
        <w:ind w:left="0" w:firstLine="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4C1D4D13" w14:textId="77777777" w:rsidR="00E552B8"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B22A30D" w14:textId="77777777" w:rsidR="0043196B" w:rsidRPr="00176463" w:rsidRDefault="0043196B" w:rsidP="0043196B">
      <w:pPr>
        <w:pStyle w:val="Pagrindinistekstas2"/>
        <w:ind w:left="0" w:firstLine="0"/>
        <w:rPr>
          <w:rFonts w:ascii="Times New Roman" w:hAnsi="Times New Roman"/>
          <w:szCs w:val="24"/>
        </w:rPr>
      </w:pPr>
    </w:p>
    <w:p w14:paraId="1AD5F8B3" w14:textId="77777777" w:rsidR="0043196B"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pPr>
        <w:pStyle w:val="Pagrindinistekstas2"/>
        <w:keepNext/>
        <w:tabs>
          <w:tab w:val="left" w:pos="360"/>
        </w:tabs>
        <w:jc w:val="center"/>
        <w:rPr>
          <w:rFonts w:ascii="Times New Roman" w:hAnsi="Times New Roman"/>
          <w:b/>
          <w:bCs/>
          <w:i/>
          <w:iCs/>
          <w:szCs w:val="24"/>
        </w:rPr>
      </w:pPr>
      <w:bookmarkStart w:id="8"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5A11FBC1"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lastRenderedPageBreak/>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EF3F4CD" w14:textId="77777777" w:rsidR="00E552B8" w:rsidRPr="00176463" w:rsidRDefault="00E552B8">
      <w:pPr>
        <w:pStyle w:val="Pagrindinistekstas2"/>
        <w:keepNext/>
        <w:ind w:left="0" w:firstLine="0"/>
        <w:rPr>
          <w:rFonts w:ascii="Times New Roman" w:hAnsi="Times New Roman"/>
          <w:bCs/>
          <w:iCs/>
          <w:szCs w:val="24"/>
        </w:rPr>
      </w:pPr>
    </w:p>
    <w:p w14:paraId="70034692"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8"/>
    </w:p>
    <w:p w14:paraId="5C6ACEF9" w14:textId="77777777" w:rsidR="00E552B8" w:rsidRPr="00176463" w:rsidRDefault="00E552B8">
      <w:pPr>
        <w:pStyle w:val="Pagrindinistekstas2"/>
        <w:ind w:left="0" w:firstLine="0"/>
        <w:rPr>
          <w:rFonts w:ascii="Times New Roman" w:hAnsi="Times New Roman"/>
          <w:b/>
          <w:bCs/>
          <w:i/>
          <w:iCs/>
          <w:szCs w:val="24"/>
        </w:rPr>
      </w:pPr>
    </w:p>
    <w:p w14:paraId="089303F9" w14:textId="77777777" w:rsidR="00E552B8" w:rsidRPr="00176463" w:rsidRDefault="00D16904" w:rsidP="00D16904">
      <w:pPr>
        <w:pStyle w:val="Pagrindinistekstas2"/>
        <w:ind w:left="0" w:firstLine="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0B0C0EF3" w14:textId="77777777" w:rsidR="00E552B8" w:rsidRPr="00176463" w:rsidRDefault="00E552B8">
      <w:pPr>
        <w:ind w:left="709" w:hanging="709"/>
        <w:jc w:val="both"/>
        <w:rPr>
          <w:lang w:val="lt-LT"/>
        </w:rPr>
      </w:pPr>
    </w:p>
    <w:p w14:paraId="68A62930" w14:textId="77777777" w:rsidR="00E227B2" w:rsidRPr="00176463" w:rsidRDefault="00E227B2" w:rsidP="00E227B2">
      <w:pPr>
        <w:jc w:val="both"/>
        <w:rPr>
          <w:lang w:val="lt-LT"/>
        </w:rPr>
      </w:pPr>
      <w:r w:rsidRPr="00176463">
        <w:rPr>
          <w:lang w:val="lt-LT"/>
        </w:rPr>
        <w:t>25. Nuostolius, žalą, tretiesiems asmenims atlygina tas Partneris, dėl kurio kaltų ar aplaidžių veiksmų ar neveikimo šie nuostoliai atsirado.</w:t>
      </w:r>
    </w:p>
    <w:p w14:paraId="4986F705" w14:textId="77777777" w:rsidR="00E227B2" w:rsidRPr="00176463" w:rsidRDefault="00E227B2">
      <w:pPr>
        <w:ind w:left="709" w:hanging="709"/>
        <w:jc w:val="both"/>
        <w:rPr>
          <w:lang w:val="lt-LT"/>
        </w:rPr>
      </w:pPr>
    </w:p>
    <w:p w14:paraId="59BF59D3" w14:textId="77777777" w:rsidR="00E552B8" w:rsidRPr="00176463" w:rsidRDefault="00E227B2" w:rsidP="00BE1C16">
      <w:pPr>
        <w:ind w:firstLine="29"/>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2B68BD15" w14:textId="77777777" w:rsidR="00E552B8" w:rsidRPr="00176463" w:rsidRDefault="0086582B" w:rsidP="0086582B">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6C2A974F" w14:textId="77777777" w:rsidR="00E552B8" w:rsidRPr="00176463" w:rsidRDefault="00E552B8">
      <w:pPr>
        <w:pStyle w:val="Pagrindinistekstas2"/>
        <w:ind w:left="0" w:firstLine="0"/>
        <w:rPr>
          <w:rFonts w:ascii="Times New Roman" w:hAnsi="Times New Roman"/>
          <w:szCs w:val="24"/>
        </w:rPr>
      </w:pPr>
    </w:p>
    <w:p w14:paraId="38FB92E2" w14:textId="77777777" w:rsidR="00E552B8" w:rsidRPr="00176463" w:rsidRDefault="003C1BE6" w:rsidP="003C1BE6">
      <w:pPr>
        <w:pStyle w:val="Pagrindinistekstas2"/>
        <w:ind w:left="0" w:firstLine="0"/>
        <w:rPr>
          <w:rFonts w:ascii="Times New Roman" w:hAnsi="Times New Roman"/>
          <w:spacing w:val="-3"/>
          <w:w w:val="105"/>
          <w:szCs w:val="24"/>
        </w:rPr>
      </w:pPr>
      <w:bookmarkStart w:id="9"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9"/>
    </w:p>
    <w:p w14:paraId="263EB235" w14:textId="77777777" w:rsidR="00E552B8" w:rsidRPr="00176463" w:rsidRDefault="00E552B8">
      <w:pPr>
        <w:pStyle w:val="Pagrindinistekstas2"/>
        <w:ind w:left="0" w:firstLine="0"/>
        <w:rPr>
          <w:rFonts w:ascii="Times New Roman" w:hAnsi="Times New Roman"/>
          <w:szCs w:val="24"/>
        </w:rPr>
      </w:pPr>
    </w:p>
    <w:p w14:paraId="4E476761"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2455E30F" w14:textId="77777777" w:rsidR="00E552B8" w:rsidRPr="00176463" w:rsidRDefault="00E552B8">
      <w:pPr>
        <w:pStyle w:val="Pagrindinistekstas2"/>
        <w:ind w:left="0" w:firstLine="0"/>
        <w:rPr>
          <w:rFonts w:ascii="Times New Roman" w:hAnsi="Times New Roman"/>
          <w:szCs w:val="24"/>
        </w:rPr>
      </w:pPr>
    </w:p>
    <w:p w14:paraId="0DF482BB" w14:textId="77777777" w:rsidR="00E552B8" w:rsidRPr="00176463" w:rsidRDefault="003C1BE6" w:rsidP="003C1BE6">
      <w:pPr>
        <w:pStyle w:val="Pagrindinistekstas2"/>
        <w:tabs>
          <w:tab w:val="left" w:pos="0"/>
        </w:tabs>
        <w:ind w:left="0" w:firstLine="709"/>
        <w:rPr>
          <w:rFonts w:ascii="Times New Roman" w:hAnsi="Times New Roman"/>
          <w:spacing w:val="-4"/>
          <w:w w:val="105"/>
          <w:szCs w:val="24"/>
        </w:rPr>
      </w:pPr>
      <w:bookmarkStart w:id="10"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10"/>
    </w:p>
    <w:p w14:paraId="7847EFF6" w14:textId="77777777" w:rsidR="00E552B8" w:rsidRPr="00176463" w:rsidRDefault="00E552B8">
      <w:pPr>
        <w:pStyle w:val="Pagrindinistekstas2"/>
        <w:ind w:left="0" w:firstLine="0"/>
        <w:rPr>
          <w:rFonts w:ascii="Times New Roman" w:hAnsi="Times New Roman"/>
          <w:szCs w:val="24"/>
        </w:rPr>
      </w:pPr>
    </w:p>
    <w:p w14:paraId="7ACD9AC3"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3CB72858" w14:textId="77777777" w:rsidR="00E552B8" w:rsidRPr="00176463" w:rsidRDefault="00E552B8">
      <w:pPr>
        <w:pStyle w:val="Pagrindinistekstas2"/>
        <w:ind w:left="0" w:firstLine="0"/>
        <w:rPr>
          <w:rFonts w:ascii="Times New Roman" w:hAnsi="Times New Roman"/>
          <w:szCs w:val="24"/>
        </w:rPr>
      </w:pPr>
    </w:p>
    <w:p w14:paraId="59939B66" w14:textId="77777777" w:rsidR="00E552B8" w:rsidRPr="00176463" w:rsidRDefault="003C1BE6" w:rsidP="003C1BE6">
      <w:pPr>
        <w:pStyle w:val="Pagrindinistekstas2"/>
        <w:ind w:left="0" w:firstLine="709"/>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0EBD7352" w14:textId="77777777" w:rsidR="00E552B8" w:rsidRPr="00176463" w:rsidRDefault="00E552B8">
      <w:pPr>
        <w:pStyle w:val="Pagrindinistekstas2"/>
        <w:ind w:left="0" w:firstLine="0"/>
        <w:rPr>
          <w:rFonts w:ascii="Times New Roman" w:hAnsi="Times New Roman"/>
          <w:szCs w:val="24"/>
        </w:rPr>
      </w:pPr>
    </w:p>
    <w:p w14:paraId="14FDCD69" w14:textId="77777777" w:rsidR="00E552B8" w:rsidRPr="00176463" w:rsidRDefault="003C1BE6" w:rsidP="003C1BE6">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53663A49"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13D6D984" w14:textId="77777777" w:rsidR="00E552B8" w:rsidRPr="00176463" w:rsidRDefault="00E552B8">
      <w:pPr>
        <w:pStyle w:val="Pagrindinistekstas2"/>
        <w:ind w:left="0" w:firstLine="0"/>
        <w:rPr>
          <w:rFonts w:ascii="Times New Roman" w:hAnsi="Times New Roman"/>
          <w:szCs w:val="24"/>
        </w:rPr>
      </w:pPr>
    </w:p>
    <w:p w14:paraId="34634C02"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w w:val="102"/>
          <w:szCs w:val="24"/>
        </w:rPr>
        <w:lastRenderedPageBreak/>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6067C543" w14:textId="77777777" w:rsidR="00E552B8" w:rsidRPr="00176463" w:rsidRDefault="00E552B8">
      <w:pPr>
        <w:pStyle w:val="Pagrindinistekstas2"/>
        <w:ind w:left="0" w:firstLine="0"/>
        <w:rPr>
          <w:rFonts w:ascii="Times New Roman" w:hAnsi="Times New Roman"/>
          <w:szCs w:val="24"/>
        </w:rPr>
      </w:pPr>
    </w:p>
    <w:p w14:paraId="080781B2" w14:textId="77777777" w:rsidR="00E552B8" w:rsidRPr="00176463" w:rsidRDefault="003C1BE6" w:rsidP="003C1BE6">
      <w:pPr>
        <w:pStyle w:val="Pagrindinistekstas2"/>
        <w:ind w:left="0" w:firstLine="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44ADDF7" w14:textId="77777777" w:rsidR="00E552B8" w:rsidRPr="00176463" w:rsidRDefault="003C1BE6" w:rsidP="003C1BE6">
      <w:pPr>
        <w:pStyle w:val="Pagrindinistekstas2"/>
        <w:ind w:left="0" w:firstLine="0"/>
        <w:rPr>
          <w:rFonts w:ascii="Times New Roman" w:hAnsi="Times New Roman"/>
          <w:w w:val="101"/>
          <w:szCs w:val="24"/>
        </w:rPr>
      </w:pPr>
      <w:bookmarkStart w:id="11"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11"/>
    </w:p>
    <w:p w14:paraId="57323388" w14:textId="77777777" w:rsidR="00E552B8" w:rsidRPr="00176463" w:rsidRDefault="00E552B8">
      <w:pPr>
        <w:pStyle w:val="Pagrindinistekstas2"/>
        <w:ind w:left="0" w:firstLine="0"/>
        <w:rPr>
          <w:rFonts w:ascii="Times New Roman" w:hAnsi="Times New Roman"/>
          <w:szCs w:val="24"/>
        </w:rPr>
      </w:pPr>
    </w:p>
    <w:p w14:paraId="3BEFCA57"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79322E97" w14:textId="77777777" w:rsidR="00E552B8" w:rsidRPr="00176463" w:rsidRDefault="00E552B8">
      <w:pPr>
        <w:pStyle w:val="Pagrindinistekstas2"/>
        <w:ind w:left="0" w:firstLine="0"/>
        <w:rPr>
          <w:rFonts w:ascii="Times New Roman" w:hAnsi="Times New Roman"/>
          <w:szCs w:val="24"/>
        </w:rPr>
      </w:pPr>
    </w:p>
    <w:p w14:paraId="15323F89" w14:textId="77777777" w:rsidR="00E552B8" w:rsidRPr="00176463" w:rsidRDefault="003C1BE6" w:rsidP="003C1BE6">
      <w:pPr>
        <w:pStyle w:val="Pagrindinistekstas2"/>
        <w:ind w:left="0" w:firstLine="0"/>
        <w:rPr>
          <w:rFonts w:ascii="Times New Roman" w:hAnsi="Times New Roman"/>
          <w:w w:val="101"/>
          <w:szCs w:val="24"/>
        </w:rPr>
      </w:pPr>
      <w:bookmarkStart w:id="12"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t>punkte aptartų reikalavimų, laikomas nesudarytu</w:t>
      </w:r>
      <w:bookmarkEnd w:id="12"/>
      <w:r w:rsidRPr="00176463">
        <w:rPr>
          <w:rFonts w:ascii="Times New Roman" w:hAnsi="Times New Roman"/>
          <w:w w:val="101"/>
          <w:szCs w:val="24"/>
        </w:rPr>
        <w:t xml:space="preserve"> ir negaliojančiu.</w:t>
      </w:r>
    </w:p>
    <w:p w14:paraId="43BC14CE" w14:textId="77777777" w:rsidR="00E552B8" w:rsidRPr="00176463" w:rsidRDefault="00E552B8">
      <w:pPr>
        <w:pStyle w:val="Pagrindinistekstas2"/>
        <w:ind w:left="0" w:firstLine="0"/>
        <w:rPr>
          <w:rFonts w:ascii="Times New Roman" w:hAnsi="Times New Roman"/>
          <w:szCs w:val="24"/>
        </w:rPr>
      </w:pPr>
      <w:r w:rsidRPr="00176463">
        <w:rPr>
          <w:rFonts w:ascii="Times New Roman" w:hAnsi="Times New Roman"/>
          <w:szCs w:val="24"/>
        </w:rPr>
        <w:t xml:space="preserve"> </w:t>
      </w:r>
    </w:p>
    <w:p w14:paraId="2176F8D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pPr>
        <w:pStyle w:val="Pagrindinistekstas2"/>
        <w:ind w:left="0" w:firstLine="0"/>
        <w:rPr>
          <w:rFonts w:ascii="Times New Roman" w:hAnsi="Times New Roman"/>
          <w:b/>
          <w:bCs/>
          <w:i/>
          <w:iCs/>
          <w:szCs w:val="24"/>
        </w:rPr>
      </w:pPr>
    </w:p>
    <w:p w14:paraId="54D66CB7" w14:textId="77777777" w:rsidR="00E552B8" w:rsidRPr="00176463" w:rsidRDefault="003C1BE6" w:rsidP="003C1BE6">
      <w:pPr>
        <w:pStyle w:val="Pagrindinistekstas2"/>
        <w:ind w:left="0" w:firstLine="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41159DAB" w14:textId="77777777" w:rsidR="00E552B8" w:rsidRPr="00176463" w:rsidRDefault="00E552B8">
      <w:pPr>
        <w:pStyle w:val="Pagrindinistekstas2"/>
        <w:ind w:left="0" w:firstLine="0"/>
        <w:rPr>
          <w:rFonts w:ascii="Times New Roman" w:hAnsi="Times New Roman"/>
          <w:szCs w:val="24"/>
        </w:rPr>
      </w:pPr>
    </w:p>
    <w:p w14:paraId="754E8641" w14:textId="77777777" w:rsidR="00E552B8" w:rsidRPr="00176463" w:rsidRDefault="003C1BE6" w:rsidP="003C1BE6">
      <w:pPr>
        <w:pStyle w:val="Pagrindinistekstas2"/>
        <w:ind w:left="0" w:firstLine="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proofErr w:type="spellStart"/>
      <w:r w:rsidR="00E552B8" w:rsidRPr="00176463">
        <w:rPr>
          <w:rFonts w:ascii="Times New Roman" w:hAnsi="Times New Roman"/>
          <w:i/>
          <w:spacing w:val="-1"/>
          <w:w w:val="106"/>
          <w:szCs w:val="24"/>
        </w:rPr>
        <w:t>mutatis</w:t>
      </w:r>
      <w:proofErr w:type="spellEnd"/>
      <w:r w:rsidR="00E552B8" w:rsidRPr="00176463">
        <w:rPr>
          <w:rFonts w:ascii="Times New Roman" w:hAnsi="Times New Roman"/>
          <w:i/>
          <w:spacing w:val="-1"/>
          <w:w w:val="106"/>
          <w:szCs w:val="24"/>
        </w:rPr>
        <w:t xml:space="preserve"> </w:t>
      </w:r>
      <w:proofErr w:type="spellStart"/>
      <w:r w:rsidR="00E552B8" w:rsidRPr="00176463">
        <w:rPr>
          <w:rFonts w:ascii="Times New Roman" w:hAnsi="Times New Roman"/>
          <w:i/>
          <w:spacing w:val="-1"/>
          <w:w w:val="106"/>
          <w:szCs w:val="24"/>
        </w:rPr>
        <w:t>mutandis</w:t>
      </w:r>
      <w:proofErr w:type="spellEnd"/>
      <w:r w:rsidR="00E552B8" w:rsidRPr="00176463">
        <w:rPr>
          <w:rFonts w:ascii="Times New Roman" w:hAnsi="Times New Roman"/>
          <w:i/>
          <w:spacing w:val="-1"/>
          <w:w w:val="106"/>
          <w:szCs w:val="24"/>
        </w:rPr>
        <w:t xml:space="preserve">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1097FB0A"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31867345" w14:textId="77777777" w:rsidR="00E552B8" w:rsidRPr="00176463" w:rsidRDefault="00E552B8">
      <w:pPr>
        <w:pStyle w:val="Pagrindinistekstas2"/>
        <w:ind w:left="0" w:firstLine="0"/>
        <w:rPr>
          <w:rFonts w:ascii="Times New Roman" w:hAnsi="Times New Roman"/>
          <w:szCs w:val="24"/>
        </w:rPr>
      </w:pPr>
    </w:p>
    <w:p w14:paraId="0E00E03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52A6F9D2" w14:textId="77777777" w:rsidR="00E552B8" w:rsidRPr="00176463" w:rsidRDefault="00E552B8">
      <w:pPr>
        <w:pStyle w:val="Pagrindinistekstas2"/>
        <w:ind w:left="0" w:firstLine="0"/>
        <w:rPr>
          <w:rFonts w:ascii="Times New Roman" w:hAnsi="Times New Roman"/>
          <w:szCs w:val="24"/>
        </w:rPr>
      </w:pPr>
    </w:p>
    <w:p w14:paraId="6ACAC494"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2F74F180" w14:textId="77777777" w:rsidR="00E552B8" w:rsidRPr="00176463" w:rsidRDefault="003C1BE6" w:rsidP="003C1BE6">
      <w:pPr>
        <w:pStyle w:val="Pagrindinistekstas2"/>
        <w:ind w:left="0" w:firstLine="0"/>
        <w:rPr>
          <w:rFonts w:ascii="Times New Roman" w:hAnsi="Times New Roman"/>
          <w:spacing w:val="-4"/>
          <w:w w:val="102"/>
          <w:szCs w:val="24"/>
        </w:rPr>
      </w:pPr>
      <w:bookmarkStart w:id="13"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3"/>
    </w:p>
    <w:p w14:paraId="34617F50" w14:textId="77777777" w:rsidR="00E552B8" w:rsidRPr="00176463" w:rsidRDefault="00E552B8">
      <w:pPr>
        <w:pStyle w:val="Pagrindinistekstas2"/>
        <w:ind w:left="0" w:firstLine="0"/>
        <w:rPr>
          <w:rFonts w:ascii="Times New Roman" w:hAnsi="Times New Roman"/>
          <w:szCs w:val="24"/>
        </w:rPr>
      </w:pPr>
    </w:p>
    <w:p w14:paraId="1B5DE24D" w14:textId="77777777" w:rsidR="00E552B8" w:rsidRPr="00176463" w:rsidRDefault="00DC4279" w:rsidP="00DC4279">
      <w:pPr>
        <w:pStyle w:val="Pagrindinistekstas2"/>
        <w:ind w:firstLine="207"/>
        <w:rPr>
          <w:rFonts w:ascii="Times New Roman" w:hAnsi="Times New Roman"/>
          <w:spacing w:val="-1"/>
          <w:w w:val="102"/>
          <w:szCs w:val="24"/>
        </w:rPr>
      </w:pPr>
      <w:r w:rsidRPr="00176463">
        <w:rPr>
          <w:rFonts w:ascii="Times New Roman" w:hAnsi="Times New Roman"/>
          <w:spacing w:val="-1"/>
          <w:w w:val="102"/>
          <w:szCs w:val="24"/>
        </w:rPr>
        <w:t xml:space="preserve"> </w:t>
      </w:r>
      <w:r w:rsidR="003C1BE6"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3C1BE6">
      <w:pPr>
        <w:pStyle w:val="Pagrindinistekstas2"/>
        <w:ind w:left="0" w:firstLine="651"/>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3C1BE6">
      <w:pPr>
        <w:pStyle w:val="Pagrindinistekstas2"/>
        <w:tabs>
          <w:tab w:val="num" w:pos="1525"/>
        </w:tabs>
        <w:ind w:left="0" w:firstLine="663"/>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3C1BE6">
      <w:pPr>
        <w:pStyle w:val="Pagrindinistekstas2"/>
        <w:ind w:left="663" w:firstLine="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3C1BE6">
      <w:pPr>
        <w:pStyle w:val="Pagrindinistekstas2"/>
        <w:tabs>
          <w:tab w:val="num" w:pos="1525"/>
        </w:tabs>
        <w:ind w:left="0" w:firstLine="663"/>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3C1BE6">
      <w:pPr>
        <w:pStyle w:val="Pagrindinistekstas2"/>
        <w:ind w:left="663" w:firstLine="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DC4279">
      <w:pPr>
        <w:pStyle w:val="Pagrindinistekstas2"/>
        <w:tabs>
          <w:tab w:val="num" w:pos="1525"/>
        </w:tabs>
        <w:ind w:left="0" w:firstLine="663"/>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pPr>
        <w:pStyle w:val="Sraopastraipa1"/>
        <w:tabs>
          <w:tab w:val="left" w:pos="720"/>
        </w:tabs>
        <w:ind w:hanging="720"/>
        <w:rPr>
          <w:spacing w:val="-1"/>
          <w:w w:val="102"/>
        </w:rPr>
      </w:pPr>
    </w:p>
    <w:p w14:paraId="43F838B9" w14:textId="77777777" w:rsidR="006267C6" w:rsidRPr="00176463" w:rsidRDefault="00DC4279" w:rsidP="00DE5833">
      <w:pPr>
        <w:pStyle w:val="Pagrindinistekstas2"/>
        <w:ind w:left="0" w:firstLine="0"/>
        <w:rPr>
          <w:rFonts w:ascii="Times New Roman" w:hAnsi="Times New Roman"/>
          <w:b/>
          <w:bCs/>
          <w:i/>
          <w:iCs/>
          <w:spacing w:val="-2"/>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3156DB51" w14:textId="77777777" w:rsidR="00CE560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C2870B0" w14:textId="77777777" w:rsidR="00CE5608" w:rsidRPr="00176463" w:rsidRDefault="00CE5608" w:rsidP="00CE5608">
      <w:pPr>
        <w:pStyle w:val="Pagrindinistekstas2"/>
        <w:ind w:left="0" w:firstLine="0"/>
        <w:jc w:val="left"/>
        <w:rPr>
          <w:rFonts w:ascii="Times New Roman" w:hAnsi="Times New Roman"/>
          <w:szCs w:val="24"/>
        </w:rPr>
      </w:pPr>
    </w:p>
    <w:p w14:paraId="66780DF7" w14:textId="77777777" w:rsidR="00E552B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5C8170C8" w14:textId="655C5930" w:rsidR="00DC4279" w:rsidRPr="00176463" w:rsidRDefault="00DC4279" w:rsidP="00DC4279">
      <w:pPr>
        <w:pStyle w:val="Pagrindinistekstas2"/>
        <w:ind w:left="0" w:firstLine="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6CD09D18" w14:textId="77777777" w:rsidR="00DC4279" w:rsidRPr="00176463" w:rsidRDefault="00DC4279" w:rsidP="00DC4279">
      <w:pPr>
        <w:pStyle w:val="Pagrindinistekstas2"/>
        <w:ind w:left="0" w:firstLine="0"/>
        <w:rPr>
          <w:rFonts w:ascii="Times New Roman" w:hAnsi="Times New Roman"/>
          <w:spacing w:val="-3"/>
          <w:w w:val="103"/>
          <w:szCs w:val="24"/>
        </w:rPr>
      </w:pPr>
    </w:p>
    <w:p w14:paraId="1A2785E7" w14:textId="53AF7943" w:rsidR="00DC4279"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9489CD9" w14:textId="77777777" w:rsidR="00DC4279" w:rsidRPr="00176463" w:rsidRDefault="00DC4279">
      <w:pPr>
        <w:pStyle w:val="Pagrindinistekstas2"/>
        <w:ind w:left="0" w:firstLine="0"/>
        <w:rPr>
          <w:rFonts w:ascii="Times New Roman" w:hAnsi="Times New Roman"/>
          <w:spacing w:val="-3"/>
          <w:w w:val="103"/>
          <w:szCs w:val="24"/>
        </w:rPr>
      </w:pPr>
    </w:p>
    <w:p w14:paraId="71B617EE" w14:textId="77777777" w:rsidR="00E552B8"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w:t>
      </w:r>
      <w:r w:rsidR="00E552B8" w:rsidRPr="00176463">
        <w:rPr>
          <w:rFonts w:ascii="Times New Roman" w:hAnsi="Times New Roman"/>
          <w:spacing w:val="-1"/>
          <w:w w:val="103"/>
          <w:szCs w:val="24"/>
        </w:rPr>
        <w:lastRenderedPageBreak/>
        <w:t>Sutarties pasirašymo tikslus.</w:t>
      </w:r>
    </w:p>
    <w:p w14:paraId="71C10343" w14:textId="77777777" w:rsidR="00E552B8" w:rsidRPr="00176463" w:rsidRDefault="00E552B8">
      <w:pPr>
        <w:pStyle w:val="Pagrindinistekstas2"/>
        <w:ind w:left="0" w:firstLine="0"/>
        <w:rPr>
          <w:rFonts w:ascii="Times New Roman" w:hAnsi="Times New Roman"/>
          <w:b/>
          <w:bCs/>
          <w:i/>
          <w:iCs/>
          <w:spacing w:val="-16"/>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proofErr w:type="spellStart"/>
      <w:r w:rsidRPr="00176463">
        <w:rPr>
          <w:rFonts w:ascii="Times New Roman" w:hAnsi="Times New Roman"/>
          <w:b/>
          <w:bCs/>
          <w:i/>
          <w:iCs/>
          <w:spacing w:val="-6"/>
          <w:szCs w:val="24"/>
        </w:rPr>
        <w:t>PARTNERIS</w:t>
      </w:r>
      <w:proofErr w:type="spellEnd"/>
      <w:r w:rsidRPr="00176463">
        <w:rPr>
          <w:rFonts w:ascii="Times New Roman" w:hAnsi="Times New Roman"/>
          <w:b/>
          <w:bCs/>
          <w:i/>
          <w:iCs/>
          <w:spacing w:val="-6"/>
          <w:szCs w:val="24"/>
        </w:rPr>
        <w:t xml:space="preserve">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6686B262" w:rsidR="00E552B8" w:rsidRPr="00176463" w:rsidRDefault="003B1EE3" w:rsidP="00D60E0F">
            <w:pPr>
              <w:snapToGrid w:val="0"/>
              <w:spacing w:line="360" w:lineRule="auto"/>
              <w:jc w:val="both"/>
              <w:rPr>
                <w:b/>
                <w:lang w:val="lt-LT"/>
              </w:rPr>
            </w:pPr>
            <w:r>
              <w:rPr>
                <w:b/>
                <w:lang w:val="lt-LT"/>
              </w:rPr>
              <w:t>Ū</w:t>
            </w:r>
            <w:r w:rsidRPr="003B1EE3">
              <w:rPr>
                <w:b/>
                <w:lang w:val="lt-LT"/>
              </w:rPr>
              <w:t xml:space="preserve">kininkas </w:t>
            </w:r>
            <w:r w:rsidR="009C00D0" w:rsidRPr="009C00D0">
              <w:rPr>
                <w:b/>
                <w:lang w:val="lt-LT"/>
              </w:rPr>
              <w:t>Pauliu</w:t>
            </w:r>
            <w:r w:rsidR="009C00D0">
              <w:rPr>
                <w:b/>
                <w:lang w:val="lt-LT"/>
              </w:rPr>
              <w:t>s</w:t>
            </w:r>
            <w:r w:rsidR="009C00D0" w:rsidRPr="009C00D0">
              <w:rPr>
                <w:b/>
                <w:lang w:val="lt-LT"/>
              </w:rPr>
              <w:t xml:space="preserve"> Leščinsk</w:t>
            </w:r>
            <w:r w:rsidR="009C00D0">
              <w:rPr>
                <w:b/>
                <w:lang w:val="lt-LT"/>
              </w:rPr>
              <w:t>as</w:t>
            </w:r>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5AE6800F" w14:textId="24E1384C" w:rsidR="00707D71" w:rsidRDefault="00707D71" w:rsidP="00E615AE">
            <w:pPr>
              <w:snapToGrid w:val="0"/>
              <w:spacing w:line="360" w:lineRule="auto"/>
              <w:jc w:val="both"/>
              <w:rPr>
                <w:lang w:val="lt-LT"/>
              </w:rPr>
            </w:pPr>
            <w:r w:rsidRPr="00707D71">
              <w:rPr>
                <w:lang w:val="lt-LT"/>
              </w:rPr>
              <w:t xml:space="preserve">ūkio identifikavimo kodas </w:t>
            </w:r>
            <w:r w:rsidR="003B1EE3">
              <w:rPr>
                <w:lang w:val="lt-LT"/>
              </w:rPr>
              <w:t>8</w:t>
            </w:r>
            <w:r w:rsidR="009C00D0">
              <w:rPr>
                <w:lang w:val="lt-LT"/>
              </w:rPr>
              <w:t>766662</w:t>
            </w:r>
          </w:p>
          <w:p w14:paraId="7207E22E" w14:textId="472CE04E" w:rsidR="00E66B9E" w:rsidRPr="00176463" w:rsidRDefault="009C00D0" w:rsidP="00E615AE">
            <w:pPr>
              <w:snapToGrid w:val="0"/>
              <w:spacing w:line="360" w:lineRule="auto"/>
              <w:jc w:val="both"/>
              <w:rPr>
                <w:lang w:val="lt-LT"/>
              </w:rPr>
            </w:pPr>
            <w:proofErr w:type="spellStart"/>
            <w:r>
              <w:rPr>
                <w:lang w:val="lt-LT"/>
              </w:rPr>
              <w:t>Katlėrių</w:t>
            </w:r>
            <w:proofErr w:type="spellEnd"/>
            <w:r w:rsidR="003B1EE3">
              <w:rPr>
                <w:lang w:val="lt-LT"/>
              </w:rPr>
              <w:t xml:space="preserve"> </w:t>
            </w:r>
            <w:r w:rsidR="00707D71">
              <w:rPr>
                <w:lang w:val="lt-LT"/>
              </w:rPr>
              <w:t>k.</w:t>
            </w:r>
          </w:p>
          <w:p w14:paraId="5C4F3422" w14:textId="1EA59825" w:rsidR="002844CB" w:rsidRPr="00176463" w:rsidRDefault="009C00D0" w:rsidP="00E615AE">
            <w:pPr>
              <w:snapToGrid w:val="0"/>
              <w:spacing w:line="360" w:lineRule="auto"/>
              <w:jc w:val="both"/>
              <w:rPr>
                <w:lang w:val="lt-LT"/>
              </w:rPr>
            </w:pPr>
            <w:r>
              <w:rPr>
                <w:lang w:val="lt-LT"/>
              </w:rPr>
              <w:t>Skiemonių</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26BA3F3E"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AC376B">
              <w:rPr>
                <w:lang w:val="lt-LT"/>
              </w:rPr>
              <w:t>+370</w:t>
            </w:r>
            <w:r w:rsidR="001A7970">
              <w:rPr>
                <w:lang w:val="lt-LT"/>
              </w:rPr>
              <w:t xml:space="preserve"> </w:t>
            </w:r>
            <w:r w:rsidR="00860CF9" w:rsidRPr="00176463">
              <w:rPr>
                <w:lang w:val="lt-LT"/>
              </w:rPr>
              <w:t>6</w:t>
            </w:r>
            <w:r w:rsidR="004D458A">
              <w:rPr>
                <w:lang w:val="lt-LT"/>
              </w:rPr>
              <w:t>62</w:t>
            </w:r>
            <w:r w:rsidR="00860CF9" w:rsidRPr="00176463">
              <w:rPr>
                <w:lang w:val="lt-LT"/>
              </w:rPr>
              <w:t xml:space="preserve"> </w:t>
            </w:r>
            <w:r w:rsidR="004D458A">
              <w:rPr>
                <w:lang w:val="lt-LT"/>
              </w:rPr>
              <w:t>25588</w:t>
            </w:r>
          </w:p>
          <w:p w14:paraId="08C141E6" w14:textId="77777777" w:rsidR="00EA7469" w:rsidRDefault="00EA7469" w:rsidP="000B5C47">
            <w:pPr>
              <w:spacing w:line="360" w:lineRule="auto"/>
              <w:jc w:val="both"/>
              <w:rPr>
                <w:lang w:val="lt-LT"/>
              </w:rPr>
            </w:pPr>
            <w:r>
              <w:rPr>
                <w:lang w:val="lt-LT"/>
              </w:rPr>
              <w:t>Elektroninis paštas:</w:t>
            </w:r>
          </w:p>
          <w:p w14:paraId="72A6021D" w14:textId="4B17138D" w:rsidR="00EA7469" w:rsidRPr="00EA7469" w:rsidRDefault="004D458A" w:rsidP="000B5C47">
            <w:pPr>
              <w:spacing w:line="360" w:lineRule="auto"/>
              <w:jc w:val="both"/>
              <w:rPr>
                <w:lang w:val="en-US"/>
              </w:rPr>
            </w:pPr>
            <w:r>
              <w:rPr>
                <w:lang w:val="lt-LT"/>
              </w:rPr>
              <w:t>p.lescinskas</w:t>
            </w:r>
            <w:r w:rsidR="003368B2" w:rsidRPr="003368B2">
              <w:rPr>
                <w:lang w:val="lt-LT"/>
              </w:rPr>
              <w:t>@gmail.com</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23568251"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381 58</w:t>
            </w:r>
            <w:r w:rsidR="00936FB9" w:rsidRPr="00176463">
              <w:rPr>
                <w:lang w:val="lt-LT"/>
              </w:rPr>
              <w:t xml:space="preserve"> </w:t>
            </w:r>
            <w:r w:rsidR="00E74BC5" w:rsidRPr="00176463">
              <w:rPr>
                <w:lang w:val="lt-LT"/>
              </w:rPr>
              <w:t>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16FE6A81" w14:textId="4DABBFE2" w:rsidR="000403E2" w:rsidRDefault="00707D71">
            <w:pPr>
              <w:snapToGrid w:val="0"/>
              <w:spacing w:line="360" w:lineRule="auto"/>
              <w:jc w:val="both"/>
              <w:rPr>
                <w:lang w:val="lt-LT"/>
              </w:rPr>
            </w:pPr>
            <w:r>
              <w:rPr>
                <w:lang w:val="lt-LT"/>
              </w:rPr>
              <w:t>Ūkinink</w:t>
            </w:r>
            <w:r w:rsidR="00587949">
              <w:rPr>
                <w:lang w:val="lt-LT"/>
              </w:rPr>
              <w:t>as</w:t>
            </w:r>
          </w:p>
          <w:p w14:paraId="33438052" w14:textId="77777777" w:rsidR="00587949" w:rsidRPr="00176463" w:rsidRDefault="00587949">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6912F5C8" w14:textId="6FFD7F77" w:rsidR="00587949" w:rsidRDefault="00587949">
            <w:pPr>
              <w:spacing w:line="360" w:lineRule="auto"/>
              <w:jc w:val="both"/>
              <w:rPr>
                <w:lang w:val="lt-LT"/>
              </w:rPr>
            </w:pPr>
            <w:r w:rsidRPr="00587949">
              <w:rPr>
                <w:lang w:val="lt-LT"/>
              </w:rPr>
              <w:t xml:space="preserve"> </w:t>
            </w:r>
            <w:r w:rsidR="005D6C85" w:rsidRPr="005D6C85">
              <w:rPr>
                <w:lang w:val="lt-LT"/>
              </w:rPr>
              <w:t>Pauliu</w:t>
            </w:r>
            <w:r w:rsidR="005D6C85">
              <w:rPr>
                <w:lang w:val="lt-LT"/>
              </w:rPr>
              <w:t>s</w:t>
            </w:r>
            <w:r w:rsidR="005D6C85" w:rsidRPr="005D6C85">
              <w:rPr>
                <w:lang w:val="lt-LT"/>
              </w:rPr>
              <w:t xml:space="preserve"> Leščinsk</w:t>
            </w:r>
            <w:r w:rsidR="005D6C85">
              <w:rPr>
                <w:lang w:val="lt-LT"/>
              </w:rPr>
              <w:t>as</w:t>
            </w:r>
          </w:p>
          <w:p w14:paraId="31B9AD2E" w14:textId="05AD6BF3" w:rsidR="00E552B8" w:rsidRPr="00176463" w:rsidRDefault="00E552B8">
            <w:pPr>
              <w:spacing w:line="360" w:lineRule="auto"/>
              <w:jc w:val="both"/>
              <w:rPr>
                <w:lang w:val="lt-LT"/>
              </w:rPr>
            </w:pPr>
            <w:r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167AC0E0" w14:textId="77777777" w:rsidR="00E552B8" w:rsidRPr="00176463" w:rsidRDefault="00E552B8">
      <w:pPr>
        <w:pStyle w:val="Pagrindinistekstas2"/>
        <w:ind w:left="0" w:firstLine="0"/>
      </w:pPr>
    </w:p>
    <w:p w14:paraId="7E460EF6" w14:textId="77777777" w:rsidR="00E552B8" w:rsidRPr="00176463" w:rsidRDefault="00E552B8">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B185" w14:textId="77777777" w:rsidR="001A7710" w:rsidRDefault="001A7710">
      <w:r>
        <w:separator/>
      </w:r>
    </w:p>
  </w:endnote>
  <w:endnote w:type="continuationSeparator" w:id="0">
    <w:p w14:paraId="2D83CD74" w14:textId="77777777" w:rsidR="001A7710" w:rsidRDefault="001A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CE32" w14:textId="77777777" w:rsidR="001A7710" w:rsidRDefault="001A7710">
      <w:r>
        <w:separator/>
      </w:r>
    </w:p>
  </w:footnote>
  <w:footnote w:type="continuationSeparator" w:id="0">
    <w:p w14:paraId="26B21AF9" w14:textId="77777777" w:rsidR="001A7710" w:rsidRDefault="001A7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1F3B"/>
    <w:rsid w:val="000170E5"/>
    <w:rsid w:val="000401A7"/>
    <w:rsid w:val="000403E2"/>
    <w:rsid w:val="0004609A"/>
    <w:rsid w:val="0005604C"/>
    <w:rsid w:val="00067DAD"/>
    <w:rsid w:val="00074870"/>
    <w:rsid w:val="000809A1"/>
    <w:rsid w:val="00084E7D"/>
    <w:rsid w:val="000A1B10"/>
    <w:rsid w:val="000A1D26"/>
    <w:rsid w:val="000A2B5A"/>
    <w:rsid w:val="000B5C47"/>
    <w:rsid w:val="000D3BDA"/>
    <w:rsid w:val="000F1098"/>
    <w:rsid w:val="00111966"/>
    <w:rsid w:val="00116C52"/>
    <w:rsid w:val="0013130B"/>
    <w:rsid w:val="0014107C"/>
    <w:rsid w:val="00164B29"/>
    <w:rsid w:val="00176463"/>
    <w:rsid w:val="0018001D"/>
    <w:rsid w:val="00187622"/>
    <w:rsid w:val="001A5952"/>
    <w:rsid w:val="001A7710"/>
    <w:rsid w:val="001A7970"/>
    <w:rsid w:val="001B39A2"/>
    <w:rsid w:val="001C595E"/>
    <w:rsid w:val="001C7FCE"/>
    <w:rsid w:val="001D2B6A"/>
    <w:rsid w:val="001E56C6"/>
    <w:rsid w:val="001F64E7"/>
    <w:rsid w:val="0020312E"/>
    <w:rsid w:val="00217C51"/>
    <w:rsid w:val="002318EF"/>
    <w:rsid w:val="00233ED4"/>
    <w:rsid w:val="00247FC7"/>
    <w:rsid w:val="00250515"/>
    <w:rsid w:val="002635EE"/>
    <w:rsid w:val="002844CB"/>
    <w:rsid w:val="00285FF0"/>
    <w:rsid w:val="002B01E9"/>
    <w:rsid w:val="002C69BE"/>
    <w:rsid w:val="002E35C6"/>
    <w:rsid w:val="002F26FF"/>
    <w:rsid w:val="002F687B"/>
    <w:rsid w:val="003109A8"/>
    <w:rsid w:val="003176AB"/>
    <w:rsid w:val="00322D8A"/>
    <w:rsid w:val="003332A5"/>
    <w:rsid w:val="003368B2"/>
    <w:rsid w:val="0034385E"/>
    <w:rsid w:val="0034576C"/>
    <w:rsid w:val="00347074"/>
    <w:rsid w:val="003542C1"/>
    <w:rsid w:val="00362FEB"/>
    <w:rsid w:val="0036374C"/>
    <w:rsid w:val="00373413"/>
    <w:rsid w:val="0038407E"/>
    <w:rsid w:val="0039140A"/>
    <w:rsid w:val="00394980"/>
    <w:rsid w:val="003A303F"/>
    <w:rsid w:val="003B1EE3"/>
    <w:rsid w:val="003C1BE6"/>
    <w:rsid w:val="003C4ABC"/>
    <w:rsid w:val="003D2056"/>
    <w:rsid w:val="003E14E3"/>
    <w:rsid w:val="003E359B"/>
    <w:rsid w:val="003E3C45"/>
    <w:rsid w:val="003E5920"/>
    <w:rsid w:val="004027AC"/>
    <w:rsid w:val="00402D68"/>
    <w:rsid w:val="00406A39"/>
    <w:rsid w:val="00410193"/>
    <w:rsid w:val="004117A6"/>
    <w:rsid w:val="004121CE"/>
    <w:rsid w:val="0043196B"/>
    <w:rsid w:val="00433293"/>
    <w:rsid w:val="00435411"/>
    <w:rsid w:val="004757D2"/>
    <w:rsid w:val="004940A8"/>
    <w:rsid w:val="004A29E8"/>
    <w:rsid w:val="004A5974"/>
    <w:rsid w:val="004C2CB5"/>
    <w:rsid w:val="004C7873"/>
    <w:rsid w:val="004D0E3D"/>
    <w:rsid w:val="004D458A"/>
    <w:rsid w:val="00506370"/>
    <w:rsid w:val="0052081F"/>
    <w:rsid w:val="005235B1"/>
    <w:rsid w:val="005367EC"/>
    <w:rsid w:val="0054344B"/>
    <w:rsid w:val="00556B68"/>
    <w:rsid w:val="005616A2"/>
    <w:rsid w:val="00576824"/>
    <w:rsid w:val="00576F3A"/>
    <w:rsid w:val="00580440"/>
    <w:rsid w:val="00580646"/>
    <w:rsid w:val="00587949"/>
    <w:rsid w:val="00587FC0"/>
    <w:rsid w:val="005A1500"/>
    <w:rsid w:val="005A746B"/>
    <w:rsid w:val="005A77B3"/>
    <w:rsid w:val="005C1631"/>
    <w:rsid w:val="005D6C85"/>
    <w:rsid w:val="005E79F9"/>
    <w:rsid w:val="005F14C8"/>
    <w:rsid w:val="0061735A"/>
    <w:rsid w:val="006267C6"/>
    <w:rsid w:val="0063240E"/>
    <w:rsid w:val="0063456E"/>
    <w:rsid w:val="00654146"/>
    <w:rsid w:val="0069664D"/>
    <w:rsid w:val="006A629D"/>
    <w:rsid w:val="006B4100"/>
    <w:rsid w:val="006F321B"/>
    <w:rsid w:val="006F743C"/>
    <w:rsid w:val="00707D71"/>
    <w:rsid w:val="007131CF"/>
    <w:rsid w:val="00753949"/>
    <w:rsid w:val="00756F1B"/>
    <w:rsid w:val="00764514"/>
    <w:rsid w:val="007770A9"/>
    <w:rsid w:val="00786923"/>
    <w:rsid w:val="00796C3C"/>
    <w:rsid w:val="00797818"/>
    <w:rsid w:val="007A1B01"/>
    <w:rsid w:val="007A2ACB"/>
    <w:rsid w:val="007B3799"/>
    <w:rsid w:val="007B6A88"/>
    <w:rsid w:val="007C0593"/>
    <w:rsid w:val="007C5846"/>
    <w:rsid w:val="007D4D51"/>
    <w:rsid w:val="007F6B73"/>
    <w:rsid w:val="008031AD"/>
    <w:rsid w:val="00804EA6"/>
    <w:rsid w:val="00814F6E"/>
    <w:rsid w:val="008225AD"/>
    <w:rsid w:val="00843713"/>
    <w:rsid w:val="00851CBB"/>
    <w:rsid w:val="00860CF9"/>
    <w:rsid w:val="0086582B"/>
    <w:rsid w:val="008A5456"/>
    <w:rsid w:val="008B2837"/>
    <w:rsid w:val="008C54DA"/>
    <w:rsid w:val="008F001F"/>
    <w:rsid w:val="008F43A2"/>
    <w:rsid w:val="008F6877"/>
    <w:rsid w:val="00904C15"/>
    <w:rsid w:val="00921E23"/>
    <w:rsid w:val="00932921"/>
    <w:rsid w:val="00936FB9"/>
    <w:rsid w:val="00946655"/>
    <w:rsid w:val="009477A9"/>
    <w:rsid w:val="00951496"/>
    <w:rsid w:val="0095204F"/>
    <w:rsid w:val="00963597"/>
    <w:rsid w:val="00963B57"/>
    <w:rsid w:val="009A39A9"/>
    <w:rsid w:val="009B0413"/>
    <w:rsid w:val="009B1BD6"/>
    <w:rsid w:val="009C00D0"/>
    <w:rsid w:val="009C32F0"/>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54D"/>
    <w:rsid w:val="00A83871"/>
    <w:rsid w:val="00A84E45"/>
    <w:rsid w:val="00A92F53"/>
    <w:rsid w:val="00AA3EF6"/>
    <w:rsid w:val="00AB5E82"/>
    <w:rsid w:val="00AC376B"/>
    <w:rsid w:val="00AC5B07"/>
    <w:rsid w:val="00B04819"/>
    <w:rsid w:val="00B1197C"/>
    <w:rsid w:val="00B1634C"/>
    <w:rsid w:val="00B24E8D"/>
    <w:rsid w:val="00B31A76"/>
    <w:rsid w:val="00B3452F"/>
    <w:rsid w:val="00B45F46"/>
    <w:rsid w:val="00B57041"/>
    <w:rsid w:val="00B8338E"/>
    <w:rsid w:val="00BB099C"/>
    <w:rsid w:val="00BB0F71"/>
    <w:rsid w:val="00BE0972"/>
    <w:rsid w:val="00BE1C16"/>
    <w:rsid w:val="00C14BE1"/>
    <w:rsid w:val="00C16598"/>
    <w:rsid w:val="00C433DB"/>
    <w:rsid w:val="00C55ED3"/>
    <w:rsid w:val="00C60A5C"/>
    <w:rsid w:val="00C64CA5"/>
    <w:rsid w:val="00C73160"/>
    <w:rsid w:val="00C7364E"/>
    <w:rsid w:val="00C7385B"/>
    <w:rsid w:val="00C75909"/>
    <w:rsid w:val="00C869B7"/>
    <w:rsid w:val="00C931F2"/>
    <w:rsid w:val="00CA09E1"/>
    <w:rsid w:val="00CA32BD"/>
    <w:rsid w:val="00CA38AF"/>
    <w:rsid w:val="00CA47C5"/>
    <w:rsid w:val="00CA5E53"/>
    <w:rsid w:val="00CE37ED"/>
    <w:rsid w:val="00CE5608"/>
    <w:rsid w:val="00CF2E7E"/>
    <w:rsid w:val="00D05996"/>
    <w:rsid w:val="00D06372"/>
    <w:rsid w:val="00D12AC6"/>
    <w:rsid w:val="00D16164"/>
    <w:rsid w:val="00D16904"/>
    <w:rsid w:val="00D1694C"/>
    <w:rsid w:val="00D3714B"/>
    <w:rsid w:val="00D37DED"/>
    <w:rsid w:val="00D54EF5"/>
    <w:rsid w:val="00D60E0F"/>
    <w:rsid w:val="00D64C21"/>
    <w:rsid w:val="00D70D36"/>
    <w:rsid w:val="00D7287B"/>
    <w:rsid w:val="00D75459"/>
    <w:rsid w:val="00D77AFD"/>
    <w:rsid w:val="00D86239"/>
    <w:rsid w:val="00DA14A2"/>
    <w:rsid w:val="00DA62D5"/>
    <w:rsid w:val="00DC31D8"/>
    <w:rsid w:val="00DC4279"/>
    <w:rsid w:val="00DC46B0"/>
    <w:rsid w:val="00DD478A"/>
    <w:rsid w:val="00DD6291"/>
    <w:rsid w:val="00DE5833"/>
    <w:rsid w:val="00DE7BDE"/>
    <w:rsid w:val="00E227B2"/>
    <w:rsid w:val="00E358AF"/>
    <w:rsid w:val="00E448BC"/>
    <w:rsid w:val="00E4666C"/>
    <w:rsid w:val="00E51C6B"/>
    <w:rsid w:val="00E536EE"/>
    <w:rsid w:val="00E552B8"/>
    <w:rsid w:val="00E55DF0"/>
    <w:rsid w:val="00E615AE"/>
    <w:rsid w:val="00E65CAD"/>
    <w:rsid w:val="00E66B9E"/>
    <w:rsid w:val="00E74BC5"/>
    <w:rsid w:val="00E75256"/>
    <w:rsid w:val="00E80606"/>
    <w:rsid w:val="00EA7469"/>
    <w:rsid w:val="00EC0A59"/>
    <w:rsid w:val="00EC7E00"/>
    <w:rsid w:val="00F0509E"/>
    <w:rsid w:val="00F15A6B"/>
    <w:rsid w:val="00F26D2F"/>
    <w:rsid w:val="00F3223C"/>
    <w:rsid w:val="00F86226"/>
    <w:rsid w:val="00F91F57"/>
    <w:rsid w:val="00FA5005"/>
    <w:rsid w:val="00FA6102"/>
    <w:rsid w:val="00FB6B6F"/>
    <w:rsid w:val="00FD0875"/>
    <w:rsid w:val="00FE21FB"/>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13552</Words>
  <Characters>7726</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Audronius</cp:lastModifiedBy>
  <cp:revision>2</cp:revision>
  <cp:lastPrinted>2019-07-04T06:44:00Z</cp:lastPrinted>
  <dcterms:created xsi:type="dcterms:W3CDTF">2025-03-14T06:22:00Z</dcterms:created>
  <dcterms:modified xsi:type="dcterms:W3CDTF">2025-03-14T06:22:00Z</dcterms:modified>
</cp:coreProperties>
</file>